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909F8" w14:textId="77777777" w:rsidR="0019272E" w:rsidRPr="0019272E" w:rsidRDefault="0019272E" w:rsidP="001927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72E">
        <w:rPr>
          <w:rFonts w:ascii="Times New Roman" w:hAnsi="Times New Roman"/>
          <w:b/>
          <w:sz w:val="24"/>
          <w:szCs w:val="32"/>
        </w:rPr>
        <w:t xml:space="preserve">                                                           </w:t>
      </w:r>
      <w:r w:rsidRPr="0019272E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14:paraId="25C0287E" w14:textId="30FEB46E" w:rsidR="0019272E" w:rsidRDefault="0019272E" w:rsidP="001927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72E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СРЕДНЯЯ ОБЩЕОБРАЗОВАТЕЛЬНАЯ ШКОЛА </w:t>
      </w:r>
      <w:r w:rsidR="00FA0981" w:rsidRPr="00FA0981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ВИКТОРА РОМАНОВИЧА ПОЛИКАНОВА </w:t>
      </w:r>
      <w:r w:rsidR="00FA098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9272E">
        <w:rPr>
          <w:rFonts w:ascii="Times New Roman" w:eastAsia="Times New Roman" w:hAnsi="Times New Roman"/>
          <w:sz w:val="24"/>
          <w:szCs w:val="24"/>
          <w:lang w:eastAsia="ru-RU"/>
        </w:rPr>
        <w:t>Р.П. МНОГОВЕРШИННЫЙ</w:t>
      </w:r>
    </w:p>
    <w:p w14:paraId="0D7AC998" w14:textId="6B75E60E" w:rsidR="00E10F06" w:rsidRPr="0019272E" w:rsidRDefault="00E10F06" w:rsidP="001927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НИКОЛАЕВСКОГО МУНИЦИПАЛЬНОГО РАЙОНА ХАБАРОВСКОГО КРАЯ</w:t>
      </w:r>
      <w:bookmarkStart w:id="0" w:name="_GoBack"/>
      <w:bookmarkEnd w:id="0"/>
    </w:p>
    <w:p w14:paraId="57DE227E" w14:textId="77777777" w:rsidR="0019272E" w:rsidRPr="0019272E" w:rsidRDefault="0019272E" w:rsidP="001927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DE28DE" w14:textId="77777777" w:rsidR="0019272E" w:rsidRPr="0019272E" w:rsidRDefault="0019272E" w:rsidP="001927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4"/>
        <w:gridCol w:w="6465"/>
      </w:tblGrid>
      <w:tr w:rsidR="0019272E" w:rsidRPr="0019272E" w14:paraId="20624F7B" w14:textId="77777777" w:rsidTr="00FF72A7">
        <w:tc>
          <w:tcPr>
            <w:tcW w:w="6434" w:type="dxa"/>
            <w:shd w:val="clear" w:color="auto" w:fill="auto"/>
          </w:tcPr>
          <w:p w14:paraId="08D2B879" w14:textId="77777777" w:rsidR="0019272E" w:rsidRPr="0019272E" w:rsidRDefault="0019272E" w:rsidP="001927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7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ПРИНЯТА</w:t>
            </w:r>
          </w:p>
          <w:p w14:paraId="16FBBC1F" w14:textId="77777777" w:rsidR="0019272E" w:rsidRPr="0019272E" w:rsidRDefault="0019272E" w:rsidP="001927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7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Педагогический совет</w:t>
            </w:r>
          </w:p>
          <w:p w14:paraId="526CB3A6" w14:textId="571A8246" w:rsidR="0019272E" w:rsidRPr="0019272E" w:rsidRDefault="00142CB2" w:rsidP="001927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Протокол № 3</w:t>
            </w:r>
          </w:p>
          <w:p w14:paraId="2F34BE99" w14:textId="6E602FF5" w:rsidR="0019272E" w:rsidRPr="0019272E" w:rsidRDefault="0019272E" w:rsidP="001927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27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 </w:t>
            </w:r>
            <w:r w:rsidR="00142C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  <w:r w:rsidRPr="001927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3051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08. </w:t>
            </w:r>
            <w:r w:rsidRPr="001927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142C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  <w:r w:rsidRPr="001927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6465" w:type="dxa"/>
            <w:shd w:val="clear" w:color="auto" w:fill="auto"/>
          </w:tcPr>
          <w:p w14:paraId="1580BE83" w14:textId="77777777" w:rsidR="0019272E" w:rsidRPr="0019272E" w:rsidRDefault="0019272E" w:rsidP="001927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7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УТВЕРЖДЕНА</w:t>
            </w:r>
          </w:p>
          <w:p w14:paraId="071973A5" w14:textId="77777777" w:rsidR="0019272E" w:rsidRPr="0019272E" w:rsidRDefault="0019272E" w:rsidP="001927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7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Директор МБОУ СОШ р.п. Многовершинный</w:t>
            </w:r>
          </w:p>
          <w:p w14:paraId="7676426D" w14:textId="77777777" w:rsidR="0019272E" w:rsidRPr="0019272E" w:rsidRDefault="0019272E" w:rsidP="001927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7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 И.А.Павлюкова</w:t>
            </w:r>
          </w:p>
          <w:p w14:paraId="31DF465C" w14:textId="6C2EE73B" w:rsidR="0019272E" w:rsidRPr="0019272E" w:rsidRDefault="0019272E" w:rsidP="001927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7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Приказ №  </w:t>
            </w:r>
            <w:r w:rsidR="003051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</w:t>
            </w:r>
            <w:r w:rsidR="00142C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-осн</w:t>
            </w:r>
            <w:r w:rsidRPr="001927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142C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  <w:r w:rsidR="003051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142C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08.</w:t>
            </w:r>
            <w:r w:rsidRPr="001927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142CB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  <w:r w:rsidRPr="001927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</w:p>
          <w:p w14:paraId="5D9B0D83" w14:textId="77777777" w:rsidR="0019272E" w:rsidRPr="0019272E" w:rsidRDefault="0019272E" w:rsidP="001927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68FE2F1" w14:textId="77777777" w:rsidR="0019272E" w:rsidRPr="0019272E" w:rsidRDefault="0019272E" w:rsidP="0019272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023FC6" w14:textId="77777777" w:rsidR="0019272E" w:rsidRPr="0019272E" w:rsidRDefault="0019272E" w:rsidP="001927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6554B19" w14:textId="77777777" w:rsidR="0019272E" w:rsidRPr="0019272E" w:rsidRDefault="0019272E" w:rsidP="0019272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12ED275" w14:textId="77777777" w:rsidR="0019272E" w:rsidRPr="0019272E" w:rsidRDefault="0019272E" w:rsidP="001927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C4C73D8" w14:textId="77777777" w:rsidR="0019272E" w:rsidRPr="0019272E" w:rsidRDefault="0019272E" w:rsidP="0019272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7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РАБОЧАЯ ПРОГРАММА</w:t>
      </w:r>
    </w:p>
    <w:p w14:paraId="1C051F28" w14:textId="77777777" w:rsidR="0019272E" w:rsidRPr="0019272E" w:rsidRDefault="0019272E" w:rsidP="001927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7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ПРЕДМЕТУ  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ЛИТ.ЧТЕНИЕ</w:t>
      </w:r>
    </w:p>
    <w:p w14:paraId="0B88FFF3" w14:textId="77777777" w:rsidR="0019272E" w:rsidRPr="0019272E" w:rsidRDefault="0019272E" w:rsidP="0019272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72E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НАЧАЛЬНОГО ОБЩЕГО ОБРАЗОВАНИЯ </w:t>
      </w:r>
    </w:p>
    <w:p w14:paraId="21CFCC85" w14:textId="77777777" w:rsidR="0019272E" w:rsidRPr="0019272E" w:rsidRDefault="0019272E" w:rsidP="0019272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72E">
        <w:rPr>
          <w:rFonts w:ascii="Times New Roman" w:eastAsia="Times New Roman" w:hAnsi="Times New Roman"/>
          <w:sz w:val="28"/>
          <w:szCs w:val="28"/>
          <w:lang w:eastAsia="ru-RU"/>
        </w:rPr>
        <w:t>для  2 класса</w:t>
      </w:r>
    </w:p>
    <w:p w14:paraId="3BE5C97B" w14:textId="03C29648" w:rsidR="0019272E" w:rsidRPr="0019272E" w:rsidRDefault="0019272E" w:rsidP="0019272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72E">
        <w:rPr>
          <w:rFonts w:ascii="Times New Roman" w:eastAsia="Times New Roman" w:hAnsi="Times New Roman"/>
          <w:sz w:val="28"/>
          <w:szCs w:val="28"/>
          <w:lang w:eastAsia="ru-RU"/>
        </w:rPr>
        <w:t>учите</w:t>
      </w:r>
      <w:r w:rsidR="00142CB2">
        <w:rPr>
          <w:rFonts w:ascii="Times New Roman" w:eastAsia="Times New Roman" w:hAnsi="Times New Roman"/>
          <w:sz w:val="28"/>
          <w:szCs w:val="28"/>
          <w:lang w:eastAsia="ru-RU"/>
        </w:rPr>
        <w:t>ля Верещагиной Галины Николаевны</w:t>
      </w:r>
    </w:p>
    <w:p w14:paraId="796F523D" w14:textId="77777777" w:rsidR="0019272E" w:rsidRPr="0019272E" w:rsidRDefault="0019272E" w:rsidP="0019272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B2F734" w14:textId="77777777" w:rsidR="0019272E" w:rsidRPr="0019272E" w:rsidRDefault="0019272E" w:rsidP="0019272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72E">
        <w:rPr>
          <w:rFonts w:ascii="Times New Roman" w:eastAsia="Times New Roman" w:hAnsi="Times New Roman"/>
          <w:sz w:val="24"/>
          <w:szCs w:val="24"/>
          <w:lang w:eastAsia="ru-RU"/>
        </w:rPr>
        <w:t>соответствие занимаемой должности</w:t>
      </w:r>
    </w:p>
    <w:p w14:paraId="72C26845" w14:textId="77777777" w:rsidR="0019272E" w:rsidRPr="0019272E" w:rsidRDefault="0019272E" w:rsidP="001927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72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</w:p>
    <w:p w14:paraId="27270BDD" w14:textId="6182BEDE" w:rsidR="0019272E" w:rsidRPr="0019272E" w:rsidRDefault="00142CB2" w:rsidP="001927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Год составления программы – 2021</w:t>
      </w:r>
    </w:p>
    <w:p w14:paraId="1FFEED3C" w14:textId="77777777" w:rsidR="0019272E" w:rsidRPr="0019272E" w:rsidRDefault="0019272E" w:rsidP="001927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DFE95F" w14:textId="77777777" w:rsidR="0019272E" w:rsidRPr="0019272E" w:rsidRDefault="0019272E" w:rsidP="001927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089B6E" w14:textId="77777777" w:rsidR="0019272E" w:rsidRPr="0019272E" w:rsidRDefault="0019272E" w:rsidP="001927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72E">
        <w:rPr>
          <w:rFonts w:ascii="Times New Roman" w:eastAsia="Times New Roman" w:hAnsi="Times New Roman"/>
          <w:sz w:val="24"/>
          <w:szCs w:val="24"/>
          <w:lang w:eastAsia="ru-RU"/>
        </w:rPr>
        <w:t>р.п. Многовершинный</w:t>
      </w:r>
    </w:p>
    <w:p w14:paraId="233FB476" w14:textId="77777777" w:rsidR="0019272E" w:rsidRPr="0019272E" w:rsidRDefault="0019272E" w:rsidP="001927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72E">
        <w:rPr>
          <w:rFonts w:ascii="Times New Roman" w:eastAsia="Times New Roman" w:hAnsi="Times New Roman"/>
          <w:sz w:val="24"/>
          <w:szCs w:val="24"/>
          <w:lang w:eastAsia="ru-RU"/>
        </w:rPr>
        <w:t xml:space="preserve">Николаевского муниципального района </w:t>
      </w:r>
    </w:p>
    <w:p w14:paraId="5DFAE31D" w14:textId="77777777" w:rsidR="0019272E" w:rsidRPr="0019272E" w:rsidRDefault="0019272E" w:rsidP="001927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72E">
        <w:rPr>
          <w:rFonts w:ascii="Times New Roman" w:eastAsia="Times New Roman" w:hAnsi="Times New Roman"/>
          <w:sz w:val="24"/>
          <w:szCs w:val="24"/>
          <w:lang w:eastAsia="ru-RU"/>
        </w:rPr>
        <w:t>Хабаровского края</w:t>
      </w:r>
    </w:p>
    <w:p w14:paraId="7CE7BDFA" w14:textId="54507C1D" w:rsidR="0019272E" w:rsidRPr="0019272E" w:rsidRDefault="00142CB2" w:rsidP="001927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</w:p>
    <w:p w14:paraId="617015FB" w14:textId="7CAAA0D1" w:rsidR="0019272E" w:rsidRDefault="0019272E" w:rsidP="0019272E">
      <w:pPr>
        <w:rPr>
          <w:rFonts w:ascii="Times New Roman" w:hAnsi="Times New Roman"/>
          <w:b/>
          <w:sz w:val="24"/>
          <w:szCs w:val="24"/>
          <w:lang w:eastAsia="ru-RU"/>
        </w:rPr>
      </w:pPr>
    </w:p>
    <w:p w14:paraId="2193791E" w14:textId="41550385" w:rsidR="00875FE1" w:rsidRPr="00875FE1" w:rsidRDefault="00875FE1" w:rsidP="00875FE1">
      <w:pPr>
        <w:keepNext/>
        <w:numPr>
          <w:ilvl w:val="0"/>
          <w:numId w:val="10"/>
        </w:numPr>
        <w:suppressAutoHyphens/>
        <w:spacing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1"/>
          <w:sz w:val="28"/>
          <w:szCs w:val="28"/>
          <w:lang w:eastAsia="zh-CN"/>
        </w:rPr>
      </w:pPr>
      <w:r w:rsidRPr="00875FE1">
        <w:rPr>
          <w:rFonts w:ascii="Times New Roman" w:hAnsi="Times New Roman"/>
          <w:b/>
          <w:bCs/>
          <w:kern w:val="1"/>
          <w:sz w:val="28"/>
          <w:szCs w:val="28"/>
          <w:lang w:val="en-US" w:eastAsia="zh-CN"/>
        </w:rPr>
        <w:lastRenderedPageBreak/>
        <w:t>Пояснительная записка</w:t>
      </w:r>
    </w:p>
    <w:p w14:paraId="319A32B1" w14:textId="77777777" w:rsidR="00875FE1" w:rsidRPr="00875FE1" w:rsidRDefault="00875FE1" w:rsidP="00875FE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14:paraId="03976C06" w14:textId="77777777" w:rsidR="00875FE1" w:rsidRPr="00875FE1" w:rsidRDefault="00875FE1" w:rsidP="00875FE1">
      <w:pPr>
        <w:suppressAutoHyphens/>
        <w:spacing w:after="0" w:line="360" w:lineRule="auto"/>
        <w:ind w:firstLine="360"/>
        <w:rPr>
          <w:rFonts w:ascii="Times New Roman" w:eastAsia="Times New Roman" w:hAnsi="Times New Roman"/>
          <w:sz w:val="26"/>
          <w:szCs w:val="26"/>
          <w:lang w:eastAsia="zh-CN"/>
        </w:rPr>
      </w:pPr>
      <w:r w:rsidRPr="00875FE1">
        <w:rPr>
          <w:rFonts w:ascii="Times New Roman" w:eastAsia="Times New Roman" w:hAnsi="Times New Roman"/>
          <w:sz w:val="26"/>
          <w:szCs w:val="26"/>
          <w:lang w:eastAsia="zh-CN"/>
        </w:rPr>
        <w:t>Рабочая программа учебного предмета «Литературное чтение» составлена в соответствии с требованиями Федерального государственного общеобразовательного стандарта начального общего образования на основе программы по предмету «Литеравтурное чтение»</w:t>
      </w:r>
      <w:r w:rsidRPr="00875FE1">
        <w:rPr>
          <w:rFonts w:ascii="Times New Roman" w:eastAsia="Times New Roman" w:hAnsi="Times New Roman"/>
          <w:iCs/>
          <w:color w:val="000000"/>
          <w:spacing w:val="-1"/>
          <w:sz w:val="26"/>
          <w:szCs w:val="26"/>
          <w:lang w:eastAsia="zh-CN"/>
        </w:rPr>
        <w:t xml:space="preserve"> Чуракова Н.А., </w:t>
      </w:r>
      <w:r w:rsidRPr="00875FE1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>О.В. Малаховская</w:t>
      </w:r>
      <w:r w:rsidRPr="00875FE1">
        <w:rPr>
          <w:rFonts w:ascii="Times New Roman" w:eastAsia="Times New Roman" w:hAnsi="Times New Roman"/>
          <w:sz w:val="26"/>
          <w:szCs w:val="26"/>
          <w:lang w:eastAsia="zh-CN"/>
        </w:rPr>
        <w:t xml:space="preserve">, и ориентирована на работу по учебно-методическому комплекту «Перспективная начальная школа» </w:t>
      </w:r>
    </w:p>
    <w:p w14:paraId="6317CCBD" w14:textId="77777777" w:rsidR="00875FE1" w:rsidRPr="00875FE1" w:rsidRDefault="00875FE1" w:rsidP="00875FE1">
      <w:pPr>
        <w:suppressAutoHyphens/>
        <w:spacing w:after="0" w:line="360" w:lineRule="auto"/>
        <w:ind w:firstLine="360"/>
        <w:rPr>
          <w:rFonts w:ascii="Times New Roman" w:eastAsia="Times New Roman" w:hAnsi="Times New Roman"/>
          <w:color w:val="000000"/>
          <w:sz w:val="26"/>
          <w:szCs w:val="26"/>
          <w:lang w:eastAsia="zh-CN"/>
        </w:rPr>
      </w:pPr>
      <w:r w:rsidRPr="00875FE1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Изучение литературного чтения в начальной школе  направлено на достижение следующих </w:t>
      </w:r>
      <w:r w:rsidRPr="00875FE1">
        <w:rPr>
          <w:rFonts w:ascii="Times New Roman" w:eastAsia="Times New Roman" w:hAnsi="Times New Roman"/>
          <w:b/>
          <w:color w:val="000000"/>
          <w:sz w:val="26"/>
          <w:szCs w:val="26"/>
          <w:lang w:eastAsia="zh-CN"/>
        </w:rPr>
        <w:t>целей</w:t>
      </w:r>
      <w:r w:rsidRPr="00875FE1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>:</w:t>
      </w:r>
    </w:p>
    <w:p w14:paraId="23164F18" w14:textId="77777777" w:rsidR="00875FE1" w:rsidRPr="00875FE1" w:rsidRDefault="00875FE1" w:rsidP="00875FE1">
      <w:pPr>
        <w:suppressAutoHyphens/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lang w:eastAsia="zh-CN"/>
        </w:rPr>
      </w:pPr>
    </w:p>
    <w:p w14:paraId="29E51CCB" w14:textId="77777777" w:rsidR="00875FE1" w:rsidRPr="00875FE1" w:rsidRDefault="00875FE1" w:rsidP="00875FE1">
      <w:pPr>
        <w:numPr>
          <w:ilvl w:val="0"/>
          <w:numId w:val="7"/>
        </w:numPr>
        <w:suppressAutoHyphens/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lang w:eastAsia="zh-CN"/>
        </w:rPr>
      </w:pPr>
      <w:r w:rsidRPr="00875FE1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>обладание осознанным, правильным, беглым и выразительным чтением как базовым навыком в системе образования младших школьников, формирование читательского кругозора и приобретения самостоятельной  читательской  деятельности, совершенствование всех видов речевой деятельности;</w:t>
      </w:r>
    </w:p>
    <w:p w14:paraId="558E5FC0" w14:textId="77777777" w:rsidR="00875FE1" w:rsidRPr="00875FE1" w:rsidRDefault="00875FE1" w:rsidP="00875FE1">
      <w:pPr>
        <w:numPr>
          <w:ilvl w:val="0"/>
          <w:numId w:val="7"/>
        </w:numPr>
        <w:suppressAutoHyphens/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lang w:eastAsia="zh-CN"/>
        </w:rPr>
      </w:pPr>
      <w:r w:rsidRPr="00875FE1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>развитие художественно – творческих и познавательных способностей, эмоциональной отзывчивости при чтении художественных произведений;</w:t>
      </w:r>
    </w:p>
    <w:p w14:paraId="51FC37F1" w14:textId="77777777" w:rsidR="00875FE1" w:rsidRPr="00875FE1" w:rsidRDefault="00875FE1" w:rsidP="00875FE1">
      <w:pPr>
        <w:numPr>
          <w:ilvl w:val="0"/>
          <w:numId w:val="7"/>
        </w:numPr>
        <w:suppressAutoHyphens/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lang w:eastAsia="zh-CN"/>
        </w:rPr>
      </w:pPr>
      <w:r w:rsidRPr="00875FE1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>обогащение нравственного опыта младших школьников средствами художественного текста, формирование представлений о добре и зле;</w:t>
      </w:r>
    </w:p>
    <w:p w14:paraId="53FB07AB" w14:textId="77777777" w:rsidR="00875FE1" w:rsidRPr="00875FE1" w:rsidRDefault="00875FE1" w:rsidP="00875FE1">
      <w:pPr>
        <w:numPr>
          <w:ilvl w:val="0"/>
          <w:numId w:val="7"/>
        </w:numPr>
        <w:suppressAutoHyphens/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lang w:eastAsia="zh-CN"/>
        </w:rPr>
      </w:pPr>
      <w:r w:rsidRPr="00875FE1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приоритетной целью обучения литературному чтению в начальной школе является формирование грамотного читателя, который с течением времени сможет самостоятельно выбирать книги и пользоваться библиотекой, и, ориентируясь на собственные предпочтения, и в зависимости от поставленной учебной задачи, а также сможет использовать свою читательскую деятельность как средство самообразования.  </w:t>
      </w:r>
    </w:p>
    <w:p w14:paraId="60621345" w14:textId="77777777" w:rsidR="00875FE1" w:rsidRPr="00875FE1" w:rsidRDefault="00875FE1" w:rsidP="00875FE1">
      <w:pPr>
        <w:suppressAutoHyphens/>
        <w:spacing w:after="0" w:line="360" w:lineRule="auto"/>
        <w:ind w:firstLine="360"/>
        <w:rPr>
          <w:rFonts w:ascii="Times New Roman" w:eastAsia="Times New Roman" w:hAnsi="Times New Roman"/>
          <w:color w:val="000000"/>
          <w:sz w:val="26"/>
          <w:szCs w:val="26"/>
          <w:u w:val="single"/>
          <w:lang w:eastAsia="zh-CN"/>
        </w:rPr>
      </w:pPr>
      <w:r w:rsidRPr="00875FE1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В силу особенностей, присущих данной предметной области, в её рамках решаются также весьма разноплановые </w:t>
      </w:r>
      <w:r w:rsidRPr="00875FE1">
        <w:rPr>
          <w:rFonts w:ascii="Times New Roman" w:eastAsia="Times New Roman" w:hAnsi="Times New Roman"/>
          <w:b/>
          <w:color w:val="000000"/>
          <w:sz w:val="26"/>
          <w:szCs w:val="26"/>
          <w:lang w:eastAsia="zh-CN"/>
        </w:rPr>
        <w:t>предметные</w:t>
      </w:r>
      <w:r w:rsidRPr="00875FE1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   </w:t>
      </w:r>
      <w:r w:rsidRPr="00875FE1">
        <w:rPr>
          <w:rFonts w:ascii="Times New Roman" w:eastAsia="Times New Roman" w:hAnsi="Times New Roman"/>
          <w:b/>
          <w:color w:val="000000"/>
          <w:sz w:val="26"/>
          <w:szCs w:val="26"/>
          <w:lang w:eastAsia="zh-CN"/>
        </w:rPr>
        <w:t>задачи</w:t>
      </w:r>
      <w:r w:rsidRPr="00875FE1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>:</w:t>
      </w:r>
    </w:p>
    <w:p w14:paraId="2D8A2A57" w14:textId="77777777" w:rsidR="00875FE1" w:rsidRPr="00875FE1" w:rsidRDefault="00875FE1" w:rsidP="00875FE1">
      <w:pPr>
        <w:numPr>
          <w:ilvl w:val="0"/>
          <w:numId w:val="7"/>
        </w:numPr>
        <w:suppressAutoHyphens/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u w:val="single"/>
          <w:lang w:eastAsia="zh-CN"/>
        </w:rPr>
      </w:pPr>
      <w:r w:rsidRPr="00875FE1">
        <w:rPr>
          <w:rFonts w:ascii="Times New Roman" w:eastAsia="Times New Roman" w:hAnsi="Times New Roman"/>
          <w:color w:val="000000"/>
          <w:sz w:val="26"/>
          <w:szCs w:val="26"/>
          <w:u w:val="single"/>
          <w:lang w:eastAsia="zh-CN"/>
        </w:rPr>
        <w:lastRenderedPageBreak/>
        <w:t>духовно-нравственная</w:t>
      </w:r>
      <w:r w:rsidRPr="00875FE1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 – от развития умения понимать нравственный смысл целого до развития умения различать нравственные позиции на основе художественных произведений; </w:t>
      </w:r>
    </w:p>
    <w:p w14:paraId="28871124" w14:textId="77777777" w:rsidR="00875FE1" w:rsidRPr="00875FE1" w:rsidRDefault="00875FE1" w:rsidP="00875FE1">
      <w:pPr>
        <w:numPr>
          <w:ilvl w:val="0"/>
          <w:numId w:val="7"/>
        </w:numPr>
        <w:suppressAutoHyphens/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u w:val="single"/>
          <w:lang w:eastAsia="zh-CN"/>
        </w:rPr>
      </w:pPr>
      <w:r w:rsidRPr="00875FE1">
        <w:rPr>
          <w:rFonts w:ascii="Times New Roman" w:eastAsia="Times New Roman" w:hAnsi="Times New Roman"/>
          <w:color w:val="000000"/>
          <w:sz w:val="26"/>
          <w:szCs w:val="26"/>
          <w:u w:val="single"/>
          <w:lang w:eastAsia="zh-CN"/>
        </w:rPr>
        <w:t>духовно-эстетическая</w:t>
      </w:r>
      <w:r w:rsidRPr="00875FE1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 – от формирования видеть красоту целого до воспитания чуткости к отдельной детали; </w:t>
      </w:r>
    </w:p>
    <w:p w14:paraId="60A95B22" w14:textId="77777777" w:rsidR="00875FE1" w:rsidRPr="00875FE1" w:rsidRDefault="00875FE1" w:rsidP="00875FE1">
      <w:pPr>
        <w:numPr>
          <w:ilvl w:val="0"/>
          <w:numId w:val="7"/>
        </w:numPr>
        <w:suppressAutoHyphens/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u w:val="single"/>
          <w:lang w:eastAsia="zh-CN"/>
        </w:rPr>
      </w:pPr>
      <w:r w:rsidRPr="00875FE1">
        <w:rPr>
          <w:rFonts w:ascii="Times New Roman" w:eastAsia="Times New Roman" w:hAnsi="Times New Roman"/>
          <w:color w:val="000000"/>
          <w:sz w:val="26"/>
          <w:szCs w:val="26"/>
          <w:u w:val="single"/>
          <w:lang w:eastAsia="zh-CN"/>
        </w:rPr>
        <w:t>литературоведческая</w:t>
      </w:r>
      <w:r w:rsidRPr="00875FE1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 – от формирования умения различать разные способы построения картин мира в художественных произведениях (роды, виды и жанры литературы) до развития понимания, с помощью каких именно средств выразительности достигается желаемый эмоциональный эффект (художественные приёмы); </w:t>
      </w:r>
    </w:p>
    <w:p w14:paraId="5C1A0503" w14:textId="77777777" w:rsidR="00875FE1" w:rsidRPr="00875FE1" w:rsidRDefault="00875FE1" w:rsidP="00875FE1">
      <w:pPr>
        <w:numPr>
          <w:ilvl w:val="0"/>
          <w:numId w:val="7"/>
        </w:numPr>
        <w:suppressAutoHyphens/>
        <w:spacing w:after="0" w:line="360" w:lineRule="auto"/>
        <w:rPr>
          <w:rFonts w:ascii="Times New Roman" w:eastAsia="Times New Roman" w:hAnsi="Times New Roman"/>
          <w:sz w:val="26"/>
          <w:szCs w:val="26"/>
          <w:lang w:eastAsia="zh-CN"/>
        </w:rPr>
      </w:pPr>
      <w:r w:rsidRPr="00875FE1">
        <w:rPr>
          <w:rFonts w:ascii="Times New Roman" w:eastAsia="Times New Roman" w:hAnsi="Times New Roman"/>
          <w:color w:val="000000"/>
          <w:sz w:val="26"/>
          <w:szCs w:val="26"/>
          <w:u w:val="single"/>
          <w:lang w:eastAsia="zh-CN"/>
        </w:rPr>
        <w:t>библиографическая</w:t>
      </w:r>
      <w:r w:rsidRPr="00875FE1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 – от формирования умений ориентироваться в книге по её элементам и пользоваться её справочным аппаратом до формирования умений работать сразу с несколькими источниками информации и осознанно отбирать список литературы для решения конкретной учебной задачи.  </w:t>
      </w:r>
    </w:p>
    <w:p w14:paraId="6D3F1FE0" w14:textId="77777777" w:rsidR="00875FE1" w:rsidRPr="00875FE1" w:rsidRDefault="00875FE1" w:rsidP="00875FE1">
      <w:pPr>
        <w:suppressAutoHyphens/>
        <w:spacing w:after="280" w:line="360" w:lineRule="auto"/>
        <w:ind w:left="720"/>
        <w:rPr>
          <w:rFonts w:ascii="Times New Roman" w:eastAsia="Times New Roman" w:hAnsi="Times New Roman"/>
          <w:sz w:val="26"/>
          <w:szCs w:val="26"/>
          <w:lang w:eastAsia="zh-CN"/>
        </w:rPr>
      </w:pPr>
    </w:p>
    <w:p w14:paraId="29B6C1C6" w14:textId="77777777" w:rsidR="00875FE1" w:rsidRPr="00875FE1" w:rsidRDefault="00875FE1" w:rsidP="00875FE1">
      <w:pPr>
        <w:shd w:val="clear" w:color="auto" w:fill="FFFFFF"/>
        <w:suppressAutoHyphens/>
        <w:spacing w:after="0" w:line="360" w:lineRule="auto"/>
        <w:ind w:firstLine="360"/>
        <w:rPr>
          <w:rFonts w:ascii="Times New Roman" w:eastAsia="Times New Roman" w:hAnsi="Times New Roman"/>
          <w:color w:val="000000"/>
          <w:spacing w:val="5"/>
          <w:sz w:val="26"/>
          <w:szCs w:val="26"/>
          <w:lang w:eastAsia="zh-CN"/>
        </w:rPr>
      </w:pPr>
      <w:r w:rsidRPr="00875FE1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>«Литературное чтение» является базовым гуманитарным пред</w:t>
      </w:r>
      <w:r w:rsidRPr="00875FE1">
        <w:rPr>
          <w:rFonts w:ascii="Times New Roman" w:eastAsia="Times New Roman" w:hAnsi="Times New Roman"/>
          <w:color w:val="000000"/>
          <w:spacing w:val="6"/>
          <w:sz w:val="26"/>
          <w:szCs w:val="26"/>
          <w:lang w:eastAsia="zh-CN"/>
        </w:rPr>
        <w:t xml:space="preserve">метом в начальной школе, с помощью которого можно решать </w:t>
      </w:r>
      <w:r w:rsidRPr="00875FE1">
        <w:rPr>
          <w:rFonts w:ascii="Times New Roman" w:eastAsia="Times New Roman" w:hAnsi="Times New Roman"/>
          <w:color w:val="000000"/>
          <w:spacing w:val="5"/>
          <w:sz w:val="26"/>
          <w:szCs w:val="26"/>
          <w:lang w:eastAsia="zh-CN"/>
        </w:rPr>
        <w:t>не только узкопредметные задачи, но и общие для всех пред</w:t>
      </w:r>
      <w:r w:rsidRPr="00875FE1">
        <w:rPr>
          <w:rFonts w:ascii="Times New Roman" w:eastAsia="Times New Roman" w:hAnsi="Times New Roman"/>
          <w:color w:val="000000"/>
          <w:spacing w:val="8"/>
          <w:sz w:val="26"/>
          <w:szCs w:val="26"/>
          <w:lang w:eastAsia="zh-CN"/>
        </w:rPr>
        <w:t>метов задачи гуманитарного развития младшего школьника,</w:t>
      </w:r>
      <w:r w:rsidRPr="00875FE1">
        <w:rPr>
          <w:rFonts w:ascii="Times New Roman" w:eastAsia="Times New Roman" w:hAnsi="Times New Roman"/>
          <w:sz w:val="26"/>
          <w:szCs w:val="26"/>
          <w:lang w:eastAsia="zh-CN"/>
        </w:rPr>
        <w:t xml:space="preserve"> содержащиеся в примерной программе по литературному чтению в рамках Федерального государственного образовательного стандарта начального общего образования второго поколения</w:t>
      </w:r>
      <w:r w:rsidRPr="00875FE1">
        <w:rPr>
          <w:rFonts w:ascii="Times New Roman" w:eastAsia="Times New Roman" w:hAnsi="Times New Roman"/>
          <w:color w:val="000000"/>
          <w:spacing w:val="8"/>
          <w:sz w:val="26"/>
          <w:szCs w:val="26"/>
          <w:lang w:eastAsia="zh-CN"/>
        </w:rPr>
        <w:t xml:space="preserve">. </w:t>
      </w:r>
      <w:r w:rsidRPr="00875FE1">
        <w:rPr>
          <w:rFonts w:ascii="Times New Roman" w:eastAsia="Times New Roman" w:hAnsi="Times New Roman"/>
          <w:color w:val="000000"/>
          <w:spacing w:val="5"/>
          <w:sz w:val="26"/>
          <w:szCs w:val="26"/>
          <w:lang w:eastAsia="zh-CN"/>
        </w:rPr>
        <w:t>Это, прежде всего формирование позитивного целостного мировосприятия младших школьников, воспитание нравственного, ответственного сознания.  А также формирование функциональной грамотности младшего школьника и достижения результативности обучения в целом.</w:t>
      </w:r>
    </w:p>
    <w:p w14:paraId="633483E5" w14:textId="77777777" w:rsidR="00875FE1" w:rsidRPr="00875FE1" w:rsidRDefault="00875FE1" w:rsidP="00875FE1">
      <w:pPr>
        <w:shd w:val="clear" w:color="auto" w:fill="FFFFFF"/>
        <w:suppressAutoHyphens/>
        <w:spacing w:after="0" w:line="360" w:lineRule="auto"/>
        <w:ind w:firstLine="360"/>
        <w:rPr>
          <w:rFonts w:ascii="Times New Roman" w:eastAsia="Times New Roman" w:hAnsi="Times New Roman"/>
          <w:color w:val="000000"/>
          <w:spacing w:val="5"/>
          <w:sz w:val="26"/>
          <w:szCs w:val="26"/>
          <w:lang w:eastAsia="zh-CN"/>
        </w:rPr>
      </w:pPr>
    </w:p>
    <w:p w14:paraId="70B4E685" w14:textId="77777777" w:rsidR="00875FE1" w:rsidRPr="00875FE1" w:rsidRDefault="00875FE1" w:rsidP="00875FE1">
      <w:pPr>
        <w:suppressAutoHyphens/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lang w:eastAsia="zh-CN"/>
        </w:rPr>
      </w:pPr>
    </w:p>
    <w:p w14:paraId="66FC5F98" w14:textId="77777777" w:rsidR="00875FE1" w:rsidRPr="00875FE1" w:rsidRDefault="00875FE1" w:rsidP="00875FE1">
      <w:pPr>
        <w:suppressAutoHyphens/>
        <w:spacing w:after="280" w:line="360" w:lineRule="auto"/>
        <w:ind w:firstLine="360"/>
        <w:rPr>
          <w:rFonts w:ascii="Times New Roman" w:eastAsia="Times New Roman" w:hAnsi="Times New Roman"/>
          <w:color w:val="000000"/>
          <w:sz w:val="26"/>
          <w:szCs w:val="26"/>
          <w:lang w:eastAsia="zh-CN"/>
        </w:rPr>
      </w:pPr>
      <w:r w:rsidRPr="00875FE1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lastRenderedPageBreak/>
        <w:t xml:space="preserve">Рабочая программа разработана на основе примерной программы по литературному чтению федерального государственного образовательного стандарта общего начального образования (приказ Минобрнауки РФ № 373 от 6 октября 2009г) и обеспечена:  </w:t>
      </w:r>
    </w:p>
    <w:p w14:paraId="5412B860" w14:textId="136759E5" w:rsidR="00875FE1" w:rsidRPr="00875FE1" w:rsidRDefault="00875FE1" w:rsidP="00875FE1">
      <w:pPr>
        <w:suppressAutoHyphens/>
        <w:spacing w:after="280" w:line="360" w:lineRule="auto"/>
        <w:rPr>
          <w:rFonts w:ascii="Times New Roman" w:eastAsia="Times New Roman" w:hAnsi="Times New Roman"/>
          <w:color w:val="000000"/>
          <w:sz w:val="26"/>
          <w:szCs w:val="26"/>
          <w:lang w:eastAsia="zh-CN"/>
        </w:rPr>
      </w:pPr>
      <w:r w:rsidRPr="00875FE1">
        <w:rPr>
          <w:rFonts w:ascii="Times New Roman" w:eastAsia="Times New Roman" w:hAnsi="Times New Roman"/>
          <w:b/>
          <w:sz w:val="26"/>
          <w:szCs w:val="26"/>
          <w:u w:val="single"/>
          <w:lang w:eastAsia="zh-CN"/>
        </w:rPr>
        <w:t>Методические пособия для учащихся</w:t>
      </w:r>
      <w:r w:rsidRPr="00875FE1">
        <w:rPr>
          <w:rFonts w:ascii="Times New Roman" w:eastAsia="Times New Roman" w:hAnsi="Times New Roman"/>
          <w:sz w:val="26"/>
          <w:szCs w:val="26"/>
          <w:u w:val="single"/>
          <w:lang w:eastAsia="zh-CN"/>
        </w:rPr>
        <w:t>:</w:t>
      </w:r>
    </w:p>
    <w:p w14:paraId="6D380DD1" w14:textId="77777777" w:rsidR="00875FE1" w:rsidRPr="00875FE1" w:rsidRDefault="00875FE1" w:rsidP="00875FE1">
      <w:pPr>
        <w:numPr>
          <w:ilvl w:val="0"/>
          <w:numId w:val="8"/>
        </w:numPr>
        <w:shd w:val="clear" w:color="auto" w:fill="FFFFFF"/>
        <w:suppressAutoHyphens/>
        <w:spacing w:after="0" w:line="360" w:lineRule="auto"/>
        <w:ind w:right="22"/>
        <w:rPr>
          <w:rFonts w:ascii="Times New Roman" w:eastAsia="Times New Roman" w:hAnsi="Times New Roman"/>
          <w:iCs/>
          <w:color w:val="000000"/>
          <w:spacing w:val="-6"/>
          <w:sz w:val="26"/>
          <w:szCs w:val="26"/>
          <w:lang w:eastAsia="zh-CN"/>
        </w:rPr>
      </w:pPr>
      <w:r w:rsidRPr="00875FE1">
        <w:rPr>
          <w:rFonts w:ascii="Times New Roman" w:eastAsia="Times New Roman" w:hAnsi="Times New Roman"/>
          <w:iCs/>
          <w:color w:val="000000"/>
          <w:spacing w:val="-1"/>
          <w:sz w:val="26"/>
          <w:szCs w:val="26"/>
          <w:lang w:eastAsia="zh-CN"/>
        </w:rPr>
        <w:t xml:space="preserve">Чуракова Н.А. Литературное чтение (в 2-х частях) 1-4 класс. Учебник. — М.:        </w:t>
      </w:r>
      <w:r w:rsidRPr="00875FE1">
        <w:rPr>
          <w:rFonts w:ascii="Times New Roman" w:eastAsia="Times New Roman" w:hAnsi="Times New Roman"/>
          <w:iCs/>
          <w:color w:val="000000"/>
          <w:spacing w:val="9"/>
          <w:sz w:val="26"/>
          <w:szCs w:val="26"/>
          <w:lang w:eastAsia="zh-CN"/>
        </w:rPr>
        <w:t>Академкнига/Учебник.</w:t>
      </w:r>
    </w:p>
    <w:p w14:paraId="1A770E0E" w14:textId="77777777" w:rsidR="00875FE1" w:rsidRPr="00875FE1" w:rsidRDefault="00875FE1" w:rsidP="00875FE1">
      <w:pPr>
        <w:numPr>
          <w:ilvl w:val="0"/>
          <w:numId w:val="8"/>
        </w:numPr>
        <w:shd w:val="clear" w:color="auto" w:fill="FFFFFF"/>
        <w:suppressAutoHyphens/>
        <w:spacing w:after="0" w:line="360" w:lineRule="auto"/>
        <w:ind w:right="14"/>
        <w:rPr>
          <w:rFonts w:ascii="Times New Roman" w:eastAsia="Times New Roman" w:hAnsi="Times New Roman"/>
          <w:iCs/>
          <w:color w:val="000000"/>
          <w:spacing w:val="1"/>
          <w:sz w:val="26"/>
          <w:szCs w:val="26"/>
          <w:lang w:eastAsia="zh-CN"/>
        </w:rPr>
      </w:pPr>
      <w:r w:rsidRPr="00875FE1">
        <w:rPr>
          <w:rFonts w:ascii="Times New Roman" w:eastAsia="Times New Roman" w:hAnsi="Times New Roman"/>
          <w:iCs/>
          <w:color w:val="000000"/>
          <w:spacing w:val="-6"/>
          <w:sz w:val="26"/>
          <w:szCs w:val="26"/>
          <w:lang w:eastAsia="zh-CN"/>
        </w:rPr>
        <w:t xml:space="preserve">Чуракова Н.А. Литературное чтение. 1-4 класс. Хрестоматия. — </w:t>
      </w:r>
      <w:r w:rsidRPr="00875FE1">
        <w:rPr>
          <w:rFonts w:ascii="Times New Roman" w:eastAsia="Times New Roman" w:hAnsi="Times New Roman"/>
          <w:iCs/>
          <w:color w:val="000000"/>
          <w:spacing w:val="9"/>
          <w:sz w:val="26"/>
          <w:szCs w:val="26"/>
          <w:lang w:eastAsia="zh-CN"/>
        </w:rPr>
        <w:t>М.: Академкнига/Учебник.</w:t>
      </w:r>
    </w:p>
    <w:p w14:paraId="3FE28843" w14:textId="4C522822" w:rsidR="00875FE1" w:rsidRPr="00875FE1" w:rsidRDefault="00875FE1" w:rsidP="00875FE1">
      <w:pPr>
        <w:numPr>
          <w:ilvl w:val="0"/>
          <w:numId w:val="8"/>
        </w:numPr>
        <w:shd w:val="clear" w:color="auto" w:fill="FFFFFF"/>
        <w:suppressAutoHyphens/>
        <w:spacing w:after="0" w:line="360" w:lineRule="auto"/>
        <w:ind w:right="22"/>
        <w:rPr>
          <w:rFonts w:ascii="Times New Roman" w:eastAsia="Times New Roman" w:hAnsi="Times New Roman"/>
          <w:sz w:val="26"/>
          <w:szCs w:val="26"/>
          <w:lang w:eastAsia="zh-CN"/>
        </w:rPr>
      </w:pPr>
      <w:r w:rsidRPr="00875FE1">
        <w:rPr>
          <w:rFonts w:ascii="Times New Roman" w:eastAsia="Times New Roman" w:hAnsi="Times New Roman"/>
          <w:iCs/>
          <w:color w:val="000000"/>
          <w:spacing w:val="1"/>
          <w:sz w:val="26"/>
          <w:szCs w:val="26"/>
          <w:lang w:eastAsia="zh-CN"/>
        </w:rPr>
        <w:t xml:space="preserve">Малаховская О. В. Литературное чтение. 1-4 класс. Тетрадь </w:t>
      </w:r>
      <w:r w:rsidRPr="00875FE1">
        <w:rPr>
          <w:rFonts w:ascii="Times New Roman" w:eastAsia="Times New Roman" w:hAnsi="Times New Roman"/>
          <w:iCs/>
          <w:color w:val="000000"/>
          <w:spacing w:val="-2"/>
          <w:sz w:val="26"/>
          <w:szCs w:val="26"/>
          <w:lang w:eastAsia="zh-CN"/>
        </w:rPr>
        <w:t>для самостоятельной работы (в 2-х частях) — М.: Академкнига/Учебник.</w:t>
      </w:r>
    </w:p>
    <w:p w14:paraId="36B81B70" w14:textId="7EF06667" w:rsidR="00875FE1" w:rsidRPr="00875FE1" w:rsidRDefault="00875FE1" w:rsidP="00875FE1">
      <w:pPr>
        <w:suppressAutoHyphens/>
        <w:autoSpaceDE w:val="0"/>
        <w:spacing w:after="280" w:line="360" w:lineRule="auto"/>
        <w:rPr>
          <w:rFonts w:ascii="Times New Roman" w:eastAsia="Times New Roman" w:hAnsi="Times New Roman"/>
          <w:b/>
          <w:sz w:val="26"/>
          <w:szCs w:val="26"/>
          <w:u w:val="single"/>
          <w:lang w:eastAsia="zh-CN"/>
        </w:rPr>
      </w:pPr>
      <w:r w:rsidRPr="00875FE1">
        <w:rPr>
          <w:rFonts w:ascii="Times New Roman" w:eastAsia="Times New Roman" w:hAnsi="Times New Roman"/>
          <w:b/>
          <w:sz w:val="26"/>
          <w:szCs w:val="26"/>
          <w:u w:val="single"/>
          <w:lang w:eastAsia="zh-CN"/>
        </w:rPr>
        <w:t>Учебно-методические пособия для учителя</w:t>
      </w:r>
      <w:r w:rsidRPr="00875FE1">
        <w:rPr>
          <w:rFonts w:ascii="Times New Roman" w:eastAsia="Times New Roman" w:hAnsi="Times New Roman"/>
          <w:b/>
          <w:sz w:val="26"/>
          <w:szCs w:val="26"/>
          <w:lang w:eastAsia="zh-CN"/>
        </w:rPr>
        <w:t xml:space="preserve"> </w:t>
      </w:r>
    </w:p>
    <w:p w14:paraId="09B8A3A6" w14:textId="7FDD1EE9" w:rsidR="00875FE1" w:rsidRPr="00875FE1" w:rsidRDefault="00875FE1" w:rsidP="00875FE1">
      <w:pPr>
        <w:numPr>
          <w:ilvl w:val="0"/>
          <w:numId w:val="9"/>
        </w:numPr>
        <w:suppressAutoHyphens/>
        <w:spacing w:after="0" w:line="360" w:lineRule="auto"/>
        <w:rPr>
          <w:rFonts w:ascii="Times New Roman" w:eastAsia="Times New Roman" w:hAnsi="Times New Roman"/>
          <w:sz w:val="26"/>
          <w:szCs w:val="26"/>
          <w:lang w:eastAsia="zh-CN"/>
        </w:rPr>
      </w:pPr>
      <w:r w:rsidRPr="00875FE1">
        <w:rPr>
          <w:rFonts w:ascii="Times New Roman" w:eastAsia="Times New Roman" w:hAnsi="Times New Roman"/>
          <w:iCs/>
          <w:color w:val="000000"/>
          <w:spacing w:val="4"/>
          <w:sz w:val="26"/>
          <w:szCs w:val="26"/>
          <w:lang w:eastAsia="zh-CN"/>
        </w:rPr>
        <w:t xml:space="preserve">Чуракова Н.А., Малаховская О.В. Методическое пособие к </w:t>
      </w:r>
      <w:r w:rsidRPr="00875FE1">
        <w:rPr>
          <w:rFonts w:ascii="Times New Roman" w:eastAsia="Times New Roman" w:hAnsi="Times New Roman"/>
          <w:iCs/>
          <w:color w:val="000000"/>
          <w:spacing w:val="-1"/>
          <w:sz w:val="26"/>
          <w:szCs w:val="26"/>
          <w:lang w:eastAsia="zh-CN"/>
        </w:rPr>
        <w:t>учебнику «Литературное чтение. 1-4 класс», — М.: Академкни</w:t>
      </w:r>
      <w:r w:rsidRPr="00875FE1">
        <w:rPr>
          <w:rFonts w:ascii="Times New Roman" w:eastAsia="Times New Roman" w:hAnsi="Times New Roman"/>
          <w:iCs/>
          <w:color w:val="000000"/>
          <w:spacing w:val="9"/>
          <w:sz w:val="26"/>
          <w:szCs w:val="26"/>
          <w:lang w:eastAsia="zh-CN"/>
        </w:rPr>
        <w:t>га/Учебник</w:t>
      </w:r>
    </w:p>
    <w:p w14:paraId="1C9019B5" w14:textId="5F36FC29" w:rsidR="00875FE1" w:rsidRDefault="00875FE1" w:rsidP="00875FE1">
      <w:pPr>
        <w:spacing w:line="36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5B748EB4" w14:textId="55E24BF2" w:rsidR="00875FE1" w:rsidRDefault="00875FE1" w:rsidP="00875FE1">
      <w:pPr>
        <w:spacing w:line="36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65886E36" w14:textId="3DF8EBA7" w:rsidR="00875FE1" w:rsidRDefault="00875FE1" w:rsidP="00875FE1">
      <w:pPr>
        <w:spacing w:line="36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11753DF0" w14:textId="59D5D29D" w:rsidR="00875FE1" w:rsidRDefault="00875FE1" w:rsidP="00875FE1">
      <w:pPr>
        <w:spacing w:line="36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7AFDB43D" w14:textId="71F874E1" w:rsidR="00875FE1" w:rsidRDefault="00875FE1" w:rsidP="00875FE1">
      <w:pPr>
        <w:spacing w:line="36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63A8CB28" w14:textId="77777777" w:rsidR="00875FE1" w:rsidRDefault="00875FE1" w:rsidP="00875FE1">
      <w:pPr>
        <w:spacing w:line="36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24082942" w14:textId="562F5CD5" w:rsidR="007C4B33" w:rsidRPr="0019272E" w:rsidRDefault="00875FE1" w:rsidP="00875FE1">
      <w:pPr>
        <w:spacing w:line="360" w:lineRule="auto"/>
        <w:ind w:left="360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7C4B33" w:rsidRPr="0019272E">
        <w:rPr>
          <w:rFonts w:ascii="Times New Roman" w:hAnsi="Times New Roman"/>
          <w:b/>
          <w:sz w:val="28"/>
          <w:szCs w:val="28"/>
        </w:rPr>
        <w:t>Планируемые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4"/>
        <w:gridCol w:w="12609"/>
      </w:tblGrid>
      <w:tr w:rsidR="007C4B33" w:rsidRPr="00FF1132" w14:paraId="689C725A" w14:textId="77777777" w:rsidTr="009A2B25">
        <w:trPr>
          <w:trHeight w:val="70"/>
        </w:trPr>
        <w:tc>
          <w:tcPr>
            <w:tcW w:w="1674" w:type="dxa"/>
          </w:tcPr>
          <w:p w14:paraId="6823921B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12609" w:type="dxa"/>
          </w:tcPr>
          <w:p w14:paraId="37A8FA70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</w:tr>
      <w:tr w:rsidR="007C4B33" w:rsidRPr="00FF1132" w14:paraId="07C22609" w14:textId="77777777" w:rsidTr="009A2B25">
        <w:tc>
          <w:tcPr>
            <w:tcW w:w="1674" w:type="dxa"/>
          </w:tcPr>
          <w:p w14:paraId="54DBD477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12609" w:type="dxa"/>
          </w:tcPr>
          <w:p w14:paraId="1072B70B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14:paraId="1BE4E45C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FF1132">
              <w:rPr>
                <w:rFonts w:ascii="Times New Roman" w:hAnsi="Times New Roman"/>
                <w:iCs/>
                <w:sz w:val="24"/>
                <w:szCs w:val="24"/>
              </w:rPr>
              <w:t>амоопределение</w:t>
            </w:r>
            <w:r w:rsidRPr="00FF1132">
              <w:rPr>
                <w:rFonts w:ascii="Times New Roman" w:hAnsi="Times New Roman"/>
                <w:i/>
                <w:iCs/>
                <w:sz w:val="24"/>
                <w:szCs w:val="24"/>
              </w:rPr>
              <w:t>–</w:t>
            </w:r>
            <w:r w:rsidRPr="00FF1132">
              <w:rPr>
                <w:rFonts w:ascii="Times New Roman" w:hAnsi="Times New Roman"/>
                <w:sz w:val="24"/>
                <w:szCs w:val="24"/>
              </w:rPr>
              <w:t>система заданий, ориентирующая младшего школьника</w:t>
            </w:r>
          </w:p>
          <w:p w14:paraId="37195C36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определить, какие модели языковых единиц  ему уже известны, а какие нет.</w:t>
            </w:r>
          </w:p>
          <w:p w14:paraId="62F365B2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FF1132">
              <w:rPr>
                <w:rFonts w:ascii="Times New Roman" w:hAnsi="Times New Roman"/>
                <w:iCs/>
                <w:sz w:val="24"/>
                <w:szCs w:val="24"/>
              </w:rPr>
              <w:t>мыслообразование и нравственно-этическая ориентация</w:t>
            </w:r>
            <w:r w:rsidRPr="00FF1132">
              <w:rPr>
                <w:rFonts w:ascii="Times New Roman" w:hAnsi="Times New Roman"/>
                <w:bCs/>
                <w:sz w:val="24"/>
                <w:szCs w:val="24"/>
              </w:rPr>
              <w:t xml:space="preserve">  -  </w:t>
            </w:r>
          </w:p>
          <w:p w14:paraId="2E9154F4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тексты, в которых обсуждаются проблемы любви, уважения  и взаимоотношений родителей и детей;</w:t>
            </w:r>
          </w:p>
          <w:p w14:paraId="1874CEB6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оценивание  и характеристика  героев произведения и их поступков; </w:t>
            </w:r>
          </w:p>
          <w:p w14:paraId="542AED30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эмоциональное «проживание» текста, выражение своих эмоций; </w:t>
            </w:r>
          </w:p>
          <w:p w14:paraId="0DDA38CF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понимание  эмоций других людей, сочувствие, сопереживание им.</w:t>
            </w:r>
          </w:p>
        </w:tc>
      </w:tr>
      <w:tr w:rsidR="007C4B33" w:rsidRPr="00FF1132" w14:paraId="377F6D2B" w14:textId="77777777" w:rsidTr="009A2B25">
        <w:tc>
          <w:tcPr>
            <w:tcW w:w="1674" w:type="dxa"/>
          </w:tcPr>
          <w:p w14:paraId="3E39C9A9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609" w:type="dxa"/>
          </w:tcPr>
          <w:p w14:paraId="49FA408B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</w:p>
          <w:p w14:paraId="208B00C5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14:paraId="0FA94B1A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в области контроля и самоконтроля учебных действий </w:t>
            </w:r>
            <w:r w:rsidRPr="00FF1132">
              <w:rPr>
                <w:rFonts w:ascii="Times New Roman" w:hAnsi="Times New Roman"/>
                <w:i/>
                <w:sz w:val="24"/>
                <w:szCs w:val="24"/>
              </w:rPr>
              <w:t>учащиеся получат возможность научиться:</w:t>
            </w:r>
          </w:p>
          <w:p w14:paraId="6CB2ED7F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F1132">
              <w:rPr>
                <w:rFonts w:ascii="Times New Roman" w:hAnsi="Times New Roman"/>
                <w:i/>
                <w:sz w:val="24"/>
                <w:szCs w:val="24"/>
              </w:rPr>
              <w:t>понимать, что можно по-разному отвечать на вопрос;</w:t>
            </w:r>
          </w:p>
          <w:p w14:paraId="274E252A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F1132">
              <w:rPr>
                <w:rFonts w:ascii="Times New Roman" w:hAnsi="Times New Roman"/>
                <w:i/>
                <w:sz w:val="24"/>
                <w:szCs w:val="24"/>
              </w:rPr>
              <w:t>обращаться к тексту для подтверждения того ответа, с кото</w:t>
            </w:r>
            <w:r w:rsidRPr="00FF1132">
              <w:rPr>
                <w:rFonts w:ascii="Times New Roman" w:hAnsi="Times New Roman"/>
                <w:i/>
                <w:sz w:val="24"/>
                <w:szCs w:val="24"/>
              </w:rPr>
              <w:softHyphen/>
              <w:t>рым он соглашается.</w:t>
            </w:r>
          </w:p>
          <w:p w14:paraId="7BF471D4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F1132">
              <w:rPr>
                <w:rFonts w:ascii="Times New Roman" w:hAnsi="Times New Roman"/>
                <w:i/>
                <w:sz w:val="24"/>
                <w:szCs w:val="24"/>
              </w:rPr>
              <w:t xml:space="preserve">определять и формулировать цель деятельности на уроке с помощью учителя; </w:t>
            </w:r>
          </w:p>
          <w:p w14:paraId="6BBFCD58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F1132">
              <w:rPr>
                <w:rFonts w:ascii="Times New Roman" w:hAnsi="Times New Roman"/>
                <w:i/>
                <w:sz w:val="24"/>
                <w:szCs w:val="24"/>
              </w:rPr>
              <w:t xml:space="preserve">проговаривать последовательность действий на уроке; </w:t>
            </w:r>
          </w:p>
          <w:p w14:paraId="3835A893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F1132">
              <w:rPr>
                <w:rFonts w:ascii="Times New Roman" w:hAnsi="Times New Roman"/>
                <w:i/>
                <w:sz w:val="24"/>
                <w:szCs w:val="24"/>
              </w:rPr>
              <w:t xml:space="preserve">учиться высказывать своё предположение (версию) на основе работы с иллюстрацией учебника; </w:t>
            </w:r>
          </w:p>
          <w:p w14:paraId="7D90CFC3" w14:textId="77777777" w:rsidR="007C4B33" w:rsidRPr="00FF1132" w:rsidRDefault="007C4B33" w:rsidP="00875FE1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F1132">
              <w:rPr>
                <w:rFonts w:ascii="Times New Roman" w:hAnsi="Times New Roman"/>
                <w:i/>
                <w:sz w:val="24"/>
                <w:szCs w:val="24"/>
              </w:rPr>
              <w:t>учиться работать по предложенному учителем плану.</w:t>
            </w:r>
          </w:p>
        </w:tc>
      </w:tr>
      <w:tr w:rsidR="007C4B33" w:rsidRPr="00FF1132" w14:paraId="4431C7B6" w14:textId="77777777" w:rsidTr="009A2B25">
        <w:tc>
          <w:tcPr>
            <w:tcW w:w="1674" w:type="dxa"/>
          </w:tcPr>
          <w:p w14:paraId="2E8BD1E1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4FF749D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609" w:type="dxa"/>
          </w:tcPr>
          <w:p w14:paraId="172976A4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14:paraId="2CB92F9F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учащиеся научатся</w:t>
            </w:r>
          </w:p>
          <w:p w14:paraId="5764A986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ориентироваться в учебной книге: читать язык условных обо</w:t>
            </w:r>
            <w:r w:rsidRPr="00FF1132">
              <w:rPr>
                <w:rFonts w:ascii="Times New Roman" w:hAnsi="Times New Roman"/>
                <w:sz w:val="24"/>
                <w:szCs w:val="24"/>
              </w:rPr>
              <w:softHyphen/>
              <w:t>значений; находить нужный текст по страницам «Содержа</w:t>
            </w:r>
            <w:r w:rsidRPr="00FF1132">
              <w:rPr>
                <w:rFonts w:ascii="Times New Roman" w:hAnsi="Times New Roman"/>
                <w:sz w:val="24"/>
                <w:szCs w:val="24"/>
              </w:rPr>
              <w:softHyphen/>
              <w:t>ние» и «Оглавление»; быстро находить выделенный фрагмент текста, выделенные строчки и слова на странице и развороте; находить в специально выделенных разделах нужную инфор</w:t>
            </w:r>
            <w:r w:rsidRPr="00FF1132">
              <w:rPr>
                <w:rFonts w:ascii="Times New Roman" w:hAnsi="Times New Roman"/>
                <w:sz w:val="24"/>
                <w:szCs w:val="24"/>
              </w:rPr>
              <w:softHyphen/>
              <w:t xml:space="preserve">мацию; ориентироваться в учебнике (на развороте, в оглавлении, в условных обозначениях);  в словаре; </w:t>
            </w:r>
          </w:p>
          <w:p w14:paraId="4BC84D73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работать с несколькими источниками информации (учебной книгой, тетрадью для самостоятельной работы и хрестомати</w:t>
            </w:r>
            <w:r w:rsidRPr="00FF1132">
              <w:rPr>
                <w:rFonts w:ascii="Times New Roman" w:hAnsi="Times New Roman"/>
                <w:sz w:val="24"/>
                <w:szCs w:val="24"/>
              </w:rPr>
              <w:softHyphen/>
              <w:t>ей; учебной книгой и учебными словарями; текстом и иллю</w:t>
            </w:r>
            <w:r w:rsidRPr="00FF1132">
              <w:rPr>
                <w:rFonts w:ascii="Times New Roman" w:hAnsi="Times New Roman"/>
                <w:sz w:val="24"/>
                <w:szCs w:val="24"/>
              </w:rPr>
              <w:softHyphen/>
              <w:t>страцией к тексту).</w:t>
            </w:r>
          </w:p>
          <w:p w14:paraId="5E501176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находить ответы на вопросы в тексте, иллюстрациях; </w:t>
            </w:r>
          </w:p>
          <w:p w14:paraId="40BAD028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делать выводы в результате совместной работы класса и учителя; </w:t>
            </w:r>
          </w:p>
          <w:p w14:paraId="59D064C6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преобразовывать информацию из одной формы в другую: подробно пересказывать небольшие тексты.</w:t>
            </w:r>
          </w:p>
          <w:p w14:paraId="2AB6DC65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4B33" w:rsidRPr="00FF1132" w14:paraId="7C6AA19C" w14:textId="77777777" w:rsidTr="009A2B25">
        <w:tc>
          <w:tcPr>
            <w:tcW w:w="1674" w:type="dxa"/>
          </w:tcPr>
          <w:p w14:paraId="44C773B9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2609" w:type="dxa"/>
          </w:tcPr>
          <w:p w14:paraId="32AF5B8C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14:paraId="0C57CD73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учащиеся научатся:</w:t>
            </w:r>
          </w:p>
          <w:p w14:paraId="1F71621C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а) в рамках коммуникации как сотрудничества:</w:t>
            </w:r>
          </w:p>
          <w:p w14:paraId="5BCDA1E3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 работать с соседом по парте: распределять работу между со</w:t>
            </w:r>
            <w:r w:rsidRPr="00FF1132">
              <w:rPr>
                <w:rFonts w:ascii="Times New Roman" w:hAnsi="Times New Roman"/>
                <w:sz w:val="24"/>
                <w:szCs w:val="24"/>
              </w:rPr>
              <w:softHyphen/>
              <w:t>бой и соседом, выполнять свою часть работы, осуществлять взаи</w:t>
            </w:r>
            <w:r w:rsidRPr="00FF1132">
              <w:rPr>
                <w:rFonts w:ascii="Times New Roman" w:hAnsi="Times New Roman"/>
                <w:sz w:val="24"/>
                <w:szCs w:val="24"/>
              </w:rPr>
              <w:softHyphen/>
              <w:t>мопроверку выполненной работы;</w:t>
            </w:r>
          </w:p>
          <w:p w14:paraId="7AC879DF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выполнять работу по цепочке;</w:t>
            </w:r>
          </w:p>
          <w:p w14:paraId="77F85C3D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б) в рамках коммуникации как взаимодействия:</w:t>
            </w:r>
          </w:p>
          <w:p w14:paraId="0DF796A9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 видеть разницу между двумя заявленными точками зрения, двумя позициями и мотивированно присоединяться к одной из них.устно выражать своё отношение к содержанию прочитанного слушать и понимать речь других; </w:t>
            </w:r>
          </w:p>
          <w:p w14:paraId="6E5B86AB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выразительно читать и пересказывать небольшого объема текст; </w:t>
            </w:r>
          </w:p>
          <w:p w14:paraId="484A2D94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договариваться с одноклассниками совместно с учителем о правилах </w:t>
            </w:r>
          </w:p>
          <w:p w14:paraId="60C3707D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поведения и общения и следовать им; учиться работать в паре, группе; выполнять различные роли (лидера исполнителя).</w:t>
            </w:r>
          </w:p>
          <w:p w14:paraId="44BF5090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A828664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4B33" w:rsidRPr="00FF1132" w14:paraId="7AE37084" w14:textId="77777777" w:rsidTr="009A2B25">
        <w:tc>
          <w:tcPr>
            <w:tcW w:w="1674" w:type="dxa"/>
          </w:tcPr>
          <w:p w14:paraId="21C6E478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637A0BD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  <w:p w14:paraId="7F1E67FF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C888CB5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D8AEB53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5729463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7B36D82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97D0260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BD0D0CC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4E71D97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16710E1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9FF7E94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9A7AA89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0464182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24BD5E5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259787A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D6FA255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EB371B1" w14:textId="77777777" w:rsidR="007C4B33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51D89D6" w14:textId="77777777" w:rsidR="009A2B25" w:rsidRDefault="009A2B25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93DBE5F" w14:textId="77777777" w:rsidR="009A2B25" w:rsidRDefault="009A2B25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0BCFE01" w14:textId="77777777" w:rsidR="009A2B25" w:rsidRPr="00FF1132" w:rsidRDefault="009A2B25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D694EBF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  <w:p w14:paraId="6BFEBBE4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67B171C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B325B9F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5F1C36C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6E2C5DA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  <w:p w14:paraId="14CCF7D7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64CBD10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8FDCD01" w14:textId="77777777" w:rsidR="009A2B25" w:rsidRDefault="009A2B25" w:rsidP="00290B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AE700F" w14:textId="77777777" w:rsidR="009A2B25" w:rsidRPr="00FF1132" w:rsidRDefault="009A2B25" w:rsidP="00290B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0DE157" w14:textId="77777777" w:rsidR="007C4B33" w:rsidRPr="00FF1132" w:rsidRDefault="007C4B33" w:rsidP="00290B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8AA40C" w14:textId="77777777" w:rsidR="007C4B33" w:rsidRPr="00FF1132" w:rsidRDefault="007C4B33" w:rsidP="00290B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C400E1" w14:textId="77777777" w:rsidR="009A2B25" w:rsidRDefault="009A2B25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4628B23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  <w:p w14:paraId="7380778F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2778B7B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F2EC220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FDA3AAA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2095AF6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  <w:p w14:paraId="0BF3429F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E4F8A88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C8242CC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C495936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4F042F0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044AE42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5DDCEE0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9564A5C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E6F6B43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372B9E4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  <w:p w14:paraId="03521D6C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03F778E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DDA225C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464EE7E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F1E47DE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9" w:type="dxa"/>
          </w:tcPr>
          <w:p w14:paraId="07B7DF4D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Предметные</w:t>
            </w:r>
          </w:p>
          <w:p w14:paraId="33FE43AC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Раздел «Виды речевой и читательской деятельности»: </w:t>
            </w:r>
            <w:r w:rsidRPr="00FF1132">
              <w:rPr>
                <w:rFonts w:ascii="Times New Roman" w:hAnsi="Times New Roman"/>
                <w:sz w:val="24"/>
                <w:szCs w:val="24"/>
              </w:rPr>
              <w:t>аудирова</w:t>
            </w:r>
            <w:r w:rsidRPr="00FF1132">
              <w:rPr>
                <w:rFonts w:ascii="Times New Roman" w:hAnsi="Times New Roman"/>
                <w:sz w:val="24"/>
                <w:szCs w:val="24"/>
              </w:rPr>
              <w:softHyphen/>
              <w:t xml:space="preserve">ние, чтение вслух и про себя, работа с разными видами текста, библиографическая культура, работа с текстом художественного произведения, культура речевого </w:t>
            </w:r>
            <w:r w:rsidRPr="00FF1132">
              <w:rPr>
                <w:rFonts w:ascii="Times New Roman" w:hAnsi="Times New Roman"/>
                <w:sz w:val="24"/>
                <w:szCs w:val="24"/>
              </w:rPr>
              <w:lastRenderedPageBreak/>
              <w:t>общения.</w:t>
            </w:r>
          </w:p>
          <w:p w14:paraId="3C76E7E4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Cs/>
                <w:sz w:val="24"/>
                <w:szCs w:val="24"/>
              </w:rPr>
              <w:t>учащиеся научатся:</w:t>
            </w:r>
          </w:p>
          <w:p w14:paraId="38AAD777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 читать вслух плавно, безотрывно по слогам и целыми слова</w:t>
            </w:r>
            <w:r w:rsidRPr="00FF1132">
              <w:rPr>
                <w:rFonts w:ascii="Times New Roman" w:hAnsi="Times New Roman"/>
                <w:sz w:val="24"/>
                <w:szCs w:val="24"/>
              </w:rPr>
              <w:softHyphen/>
              <w:t>ми, учитывая индивидуальный темп чтения;</w:t>
            </w:r>
          </w:p>
          <w:p w14:paraId="0D18CE92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понимать содержание коротких произведений, воспринятых на слух, а также прочитанных в классе, выделять в них основные</w:t>
            </w:r>
          </w:p>
          <w:p w14:paraId="0BB95E74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логические части;</w:t>
            </w:r>
          </w:p>
          <w:p w14:paraId="61695072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читать про себя маркированные места текста, осознавая смысл прочитанного;</w:t>
            </w:r>
          </w:p>
          <w:p w14:paraId="20400A1F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рассказывать наизусть 6—8 стихотворений  разных авторов;</w:t>
            </w:r>
          </w:p>
          <w:p w14:paraId="53D0FF88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14:paraId="13E7EE0F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Cs/>
                <w:sz w:val="24"/>
                <w:szCs w:val="24"/>
              </w:rPr>
              <w:t>учащиеся в процессе самостоятельной и парной работы по</w:t>
            </w:r>
            <w:r w:rsidRPr="00FF1132">
              <w:rPr>
                <w:rFonts w:ascii="Times New Roman" w:hAnsi="Times New Roman"/>
                <w:bCs/>
                <w:sz w:val="24"/>
                <w:szCs w:val="24"/>
              </w:rPr>
              <w:softHyphen/>
              <w:t>лучат возможность научиться:</w:t>
            </w:r>
          </w:p>
          <w:p w14:paraId="43A46D45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находить в книге страницу «Содержание» или «Оглавление»; находить нужное произведение в книге, ориентируясь на «Содер</w:t>
            </w:r>
            <w:r w:rsidRPr="00FF1132">
              <w:rPr>
                <w:rFonts w:ascii="Times New Roman" w:hAnsi="Times New Roman"/>
                <w:sz w:val="24"/>
                <w:szCs w:val="24"/>
              </w:rPr>
              <w:softHyphen/>
              <w:t>жание»;</w:t>
            </w:r>
          </w:p>
          <w:p w14:paraId="1600D645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 задавать вопросы по тексту произведения и отвечать на во</w:t>
            </w:r>
            <w:r w:rsidRPr="00FF1132">
              <w:rPr>
                <w:rFonts w:ascii="Times New Roman" w:hAnsi="Times New Roman"/>
                <w:sz w:val="24"/>
                <w:szCs w:val="24"/>
              </w:rPr>
              <w:softHyphen/>
              <w:t>просы, используя текст.</w:t>
            </w:r>
          </w:p>
          <w:p w14:paraId="3928E59D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0FD9BFD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Раздел «Литературоведческая пропедевтика»: </w:t>
            </w:r>
            <w:r w:rsidRPr="00FF1132">
              <w:rPr>
                <w:rFonts w:ascii="Times New Roman" w:hAnsi="Times New Roman"/>
                <w:sz w:val="24"/>
                <w:szCs w:val="24"/>
              </w:rPr>
              <w:t>узнавание особенностей стихотворного произведения (ритм, рифма и т. д.), различение жанровых особенностей (народной и авторской сказки и др.), узнавание литературных приемов (сравнение, олицетворение, контраст и др.).</w:t>
            </w:r>
          </w:p>
          <w:p w14:paraId="4C561E96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Cs/>
                <w:sz w:val="24"/>
                <w:szCs w:val="24"/>
              </w:rPr>
              <w:t>учащиеся научатся:</w:t>
            </w:r>
          </w:p>
          <w:p w14:paraId="1EE04D11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отличать прозаическое произведение от стихотворного;</w:t>
            </w:r>
          </w:p>
          <w:p w14:paraId="1DF94039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различать малые жанры фольклора: загадку, считалку, скороговорку, закличку, небылицу;</w:t>
            </w:r>
          </w:p>
          <w:p w14:paraId="7E218346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 находить средства художественной выразительности в тексте (повтор; уменьшительно-ласкательная форма слов, восклицатель</w:t>
            </w:r>
            <w:r w:rsidRPr="00FF1132">
              <w:rPr>
                <w:rFonts w:ascii="Times New Roman" w:hAnsi="Times New Roman"/>
                <w:sz w:val="24"/>
                <w:szCs w:val="24"/>
              </w:rPr>
              <w:softHyphen/>
              <w:t>ный и вопросительный знаки, звукопись, рифмы);</w:t>
            </w:r>
          </w:p>
          <w:p w14:paraId="66B619F3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Cs/>
                <w:sz w:val="24"/>
                <w:szCs w:val="24"/>
              </w:rPr>
              <w:t>учащиеся получат возможность научиться:</w:t>
            </w:r>
          </w:p>
          <w:p w14:paraId="730E737D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различать сюжетно-композиционные особенности кумуля</w:t>
            </w:r>
            <w:r w:rsidRPr="00FF1132">
              <w:rPr>
                <w:rFonts w:ascii="Times New Roman" w:hAnsi="Times New Roman"/>
                <w:sz w:val="24"/>
                <w:szCs w:val="24"/>
              </w:rPr>
              <w:softHyphen/>
              <w:t>тивной (сказка-цепочка) и докучной сказок;</w:t>
            </w:r>
          </w:p>
          <w:p w14:paraId="0C71780D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обнаруживать подвижность границ между жанрами фоль</w:t>
            </w:r>
            <w:r w:rsidRPr="00FF1132">
              <w:rPr>
                <w:rFonts w:ascii="Times New Roman" w:hAnsi="Times New Roman"/>
                <w:sz w:val="24"/>
                <w:szCs w:val="24"/>
              </w:rPr>
              <w:softHyphen/>
              <w:t>клора и литературы (прибаутка может включать в себя небы</w:t>
            </w:r>
            <w:r w:rsidRPr="00FF1132">
              <w:rPr>
                <w:rFonts w:ascii="Times New Roman" w:hAnsi="Times New Roman"/>
                <w:sz w:val="24"/>
                <w:szCs w:val="24"/>
              </w:rPr>
              <w:softHyphen/>
              <w:t>лицу и дразнилку; колыбельная песенка — закличку; рассказ — сказку и т. д.)</w:t>
            </w:r>
          </w:p>
          <w:p w14:paraId="78174517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2FC2704D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Раздел «Элементы творческой деятельности учащихся»: </w:t>
            </w:r>
            <w:r w:rsidRPr="00FF1132">
              <w:rPr>
                <w:rFonts w:ascii="Times New Roman" w:hAnsi="Times New Roman"/>
                <w:sz w:val="24"/>
                <w:szCs w:val="24"/>
              </w:rPr>
              <w:t xml:space="preserve">чтение по ролям, инсценировка, драматизация, устное </w:t>
            </w:r>
            <w:r w:rsidRPr="00FF1132">
              <w:rPr>
                <w:rFonts w:ascii="Times New Roman" w:hAnsi="Times New Roman"/>
                <w:sz w:val="24"/>
                <w:szCs w:val="24"/>
              </w:rPr>
              <w:lastRenderedPageBreak/>
              <w:t>словесное рисова</w:t>
            </w:r>
            <w:r w:rsidRPr="00FF1132">
              <w:rPr>
                <w:rFonts w:ascii="Times New Roman" w:hAnsi="Times New Roman"/>
                <w:sz w:val="24"/>
                <w:szCs w:val="24"/>
              </w:rPr>
              <w:softHyphen/>
              <w:t>ние, работа с репродукциями, создание собственных текстов.</w:t>
            </w:r>
          </w:p>
          <w:p w14:paraId="515B1802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Cs/>
                <w:sz w:val="24"/>
                <w:szCs w:val="24"/>
              </w:rPr>
              <w:t>учащиеся научатся:</w:t>
            </w:r>
          </w:p>
          <w:p w14:paraId="2EB4DCFE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 понимать содержание прочитанного; осознанно выбирать интонацию, темп чтения и необходимые паузы в соответствии с особенностями текста;</w:t>
            </w:r>
          </w:p>
          <w:p w14:paraId="6B8ED510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 читать художественное произведение (его фрагменты) по ро</w:t>
            </w:r>
            <w:r w:rsidRPr="00FF1132">
              <w:rPr>
                <w:rFonts w:ascii="Times New Roman" w:hAnsi="Times New Roman"/>
                <w:sz w:val="24"/>
                <w:szCs w:val="24"/>
              </w:rPr>
              <w:softHyphen/>
              <w:t>лям и по цепочке, опираясь на цветовое маркирование;</w:t>
            </w:r>
          </w:p>
          <w:p w14:paraId="6190AA04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рассматривать иллюстрации, соотносить их сюжет с соответ</w:t>
            </w:r>
            <w:r w:rsidRPr="00FF1132">
              <w:rPr>
                <w:rFonts w:ascii="Times New Roman" w:hAnsi="Times New Roman"/>
                <w:sz w:val="24"/>
                <w:szCs w:val="24"/>
              </w:rPr>
              <w:softHyphen/>
              <w:t>ствующим фрагментом текста или с основной мыслью (чув</w:t>
            </w:r>
            <w:r w:rsidRPr="00FF1132">
              <w:rPr>
                <w:rFonts w:ascii="Times New Roman" w:hAnsi="Times New Roman"/>
                <w:sz w:val="24"/>
                <w:szCs w:val="24"/>
              </w:rPr>
              <w:softHyphen/>
              <w:t>ством, переживанием), выраженными в тексте.</w:t>
            </w:r>
          </w:p>
          <w:p w14:paraId="05D7482E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14:paraId="2EF8AF54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Cs/>
                <w:sz w:val="24"/>
                <w:szCs w:val="24"/>
              </w:rPr>
              <w:t>Учащиеся получат возможность научиться:</w:t>
            </w:r>
          </w:p>
          <w:p w14:paraId="156B0036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 осваивать на практике малые фольклорные жанры (загадку, закличку, считалку, небылицу, колыбельную) и инсценировать их с помощью выразительных средств (мимика, жесты, интонация);</w:t>
            </w:r>
          </w:p>
          <w:p w14:paraId="44F3D12A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читать выразительно поэтический текст в соответствии с выработанными критериями выразительного чтения; </w:t>
            </w:r>
          </w:p>
          <w:p w14:paraId="58ABFEEA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понимать смысл заглавия произведения; выбирать наиболее подходящее заглавие из данных; самостоятельно озаглавливать текст; </w:t>
            </w:r>
          </w:p>
          <w:p w14:paraId="595F3BDC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делить текст на части, озаглавливать части; </w:t>
            </w:r>
          </w:p>
          <w:p w14:paraId="3588537E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выбирать наиболее точную формулировку главной мысли из ряда данных; </w:t>
            </w:r>
          </w:p>
          <w:p w14:paraId="49F7EA2E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подробно и выборочно пересказывать текст небольшого объема; </w:t>
            </w:r>
          </w:p>
          <w:p w14:paraId="46DFC5A5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составлять устный рассказ о герое прочитанного произведения по плану; </w:t>
            </w:r>
          </w:p>
          <w:p w14:paraId="11AE2A1A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различать сказку о животных и волшебную сказку; </w:t>
            </w:r>
          </w:p>
          <w:p w14:paraId="6191F525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определять особенности волшебной сказки; </w:t>
            </w:r>
          </w:p>
          <w:p w14:paraId="37767425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>определять тему и главную мысль произведения;</w:t>
            </w:r>
          </w:p>
          <w:p w14:paraId="565271E7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узнавать изобразительно-выразительные средства литературного языка (сравнение, олицетворение, звукопись, контраст), уметь находить их в произведении; </w:t>
            </w:r>
          </w:p>
          <w:p w14:paraId="33E8892E" w14:textId="77777777" w:rsidR="007C4B33" w:rsidRPr="00FF1132" w:rsidRDefault="007C4B33" w:rsidP="00290B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sz w:val="24"/>
                <w:szCs w:val="24"/>
              </w:rPr>
              <w:t xml:space="preserve">пользоваться толковым словарем для выяснения значения слов. </w:t>
            </w:r>
          </w:p>
        </w:tc>
      </w:tr>
    </w:tbl>
    <w:p w14:paraId="02606ABF" w14:textId="77777777" w:rsidR="007C4B33" w:rsidRDefault="007C4B33" w:rsidP="007A5B1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B08C637" w14:textId="77777777" w:rsidR="0019272E" w:rsidRDefault="0019272E" w:rsidP="007A5B1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AA916C0" w14:textId="0FFF6276" w:rsidR="007C4B33" w:rsidRPr="0019272E" w:rsidRDefault="00875FE1" w:rsidP="00875FE1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</w:t>
      </w:r>
      <w:r w:rsidR="007C4B33" w:rsidRPr="0019272E">
        <w:rPr>
          <w:rFonts w:ascii="Times New Roman" w:hAnsi="Times New Roman"/>
          <w:b/>
          <w:sz w:val="28"/>
          <w:szCs w:val="28"/>
        </w:rPr>
        <w:t>Содержание учебного  предмета (136 ч)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0"/>
        <w:gridCol w:w="6928"/>
        <w:gridCol w:w="4815"/>
      </w:tblGrid>
      <w:tr w:rsidR="007C4B33" w:rsidRPr="00FF1132" w14:paraId="72E7AE89" w14:textId="77777777" w:rsidTr="009A2B25">
        <w:tc>
          <w:tcPr>
            <w:tcW w:w="2153" w:type="dxa"/>
          </w:tcPr>
          <w:p w14:paraId="43DABDBC" w14:textId="77777777" w:rsidR="007C4B33" w:rsidRPr="00875FE1" w:rsidRDefault="007C4B33" w:rsidP="00FF113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5FE1">
              <w:rPr>
                <w:rFonts w:ascii="Times New Roman" w:hAnsi="Times New Roman"/>
                <w:i/>
                <w:sz w:val="24"/>
                <w:szCs w:val="24"/>
              </w:rPr>
              <w:t xml:space="preserve"> Основные темы/Количество часов</w:t>
            </w:r>
          </w:p>
        </w:tc>
        <w:tc>
          <w:tcPr>
            <w:tcW w:w="7169" w:type="dxa"/>
          </w:tcPr>
          <w:p w14:paraId="39ADA40C" w14:textId="77777777" w:rsidR="007C4B33" w:rsidRPr="00875FE1" w:rsidRDefault="007C4B33" w:rsidP="00FF113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5FE1">
              <w:rPr>
                <w:rFonts w:ascii="Times New Roman" w:hAnsi="Times New Roman"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4961" w:type="dxa"/>
          </w:tcPr>
          <w:p w14:paraId="557B3687" w14:textId="77777777" w:rsidR="007C4B33" w:rsidRPr="00875FE1" w:rsidRDefault="007C4B33" w:rsidP="00FF113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5FE1">
              <w:rPr>
                <w:rFonts w:ascii="Times New Roman" w:hAnsi="Times New Roman"/>
                <w:i/>
                <w:sz w:val="24"/>
                <w:szCs w:val="24"/>
              </w:rPr>
              <w:t xml:space="preserve"> Виды УД учащихся</w:t>
            </w:r>
          </w:p>
        </w:tc>
      </w:tr>
      <w:tr w:rsidR="007C4B33" w:rsidRPr="00FF1132" w14:paraId="464F1BCF" w14:textId="77777777" w:rsidTr="009A2B25">
        <w:tc>
          <w:tcPr>
            <w:tcW w:w="2153" w:type="dxa"/>
          </w:tcPr>
          <w:p w14:paraId="3D1FA146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b/>
                <w:sz w:val="24"/>
                <w:szCs w:val="24"/>
              </w:rPr>
              <w:t xml:space="preserve"> Виды речевой и читательской деятельности (изучается в течение года)</w:t>
            </w:r>
          </w:p>
        </w:tc>
        <w:tc>
          <w:tcPr>
            <w:tcW w:w="7169" w:type="dxa"/>
          </w:tcPr>
          <w:p w14:paraId="017ADCAA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Формирование умения адекватно воспринимать на слух звучащую речь: чтение текста вслух учителем и одноклассниками, высказывания собеседников, адресованные себе вопросы.</w:t>
            </w:r>
          </w:p>
          <w:p w14:paraId="61701E41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Развитие умений выразительного чтения (чтения вслух) на основе восприятия и передачи художественных особенностей текста, выражения собственного отношения к тексту и в соответствии с выработанными критериями выразительного чтения.</w:t>
            </w:r>
          </w:p>
          <w:p w14:paraId="25457BCF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Коллективное определение критериев выразительного чтения на  материале поэтических текстов:</w:t>
            </w:r>
          </w:p>
          <w:p w14:paraId="75AB6B1E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а) выразительное чтение (выбор интонации, соответствующей эмоциональному тону, выраженному в тексте) помогает слушателям «увидеть», «представить» изображённую автором картину целого;</w:t>
            </w:r>
          </w:p>
          <w:p w14:paraId="4C396392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б) выразительное чтение передаёт отношение чтеца к изображённой автором картине целого.</w:t>
            </w:r>
          </w:p>
          <w:p w14:paraId="50ADB3AD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Формирование умения критически оценивать собственное чтение вслух в соответствии с принятыми в коллективе критериями выразительного чтения.</w:t>
            </w:r>
          </w:p>
          <w:p w14:paraId="32D2D34F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Формирование умения чтения про себя:</w:t>
            </w:r>
          </w:p>
          <w:p w14:paraId="5D0140E9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а) в ожидании своей очереди в ходе чтения по цепочке;</w:t>
            </w:r>
          </w:p>
          <w:p w14:paraId="142401DD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б) в ходе повторного просмотрового чтения;</w:t>
            </w:r>
          </w:p>
          <w:p w14:paraId="44683F3F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в) в ходе выборочного чтения при работе со словарями;</w:t>
            </w:r>
          </w:p>
          <w:p w14:paraId="6E4F240F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г) в ходе повторного изучающего  чтения по уже выделенным ключевым словам.</w:t>
            </w:r>
          </w:p>
          <w:p w14:paraId="6D273AEC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 xml:space="preserve">Дальнейшее формирование умений свободного высказывания в </w:t>
            </w:r>
            <w:r w:rsidRPr="00875FE1">
              <w:rPr>
                <w:rFonts w:ascii="Times New Roman" w:hAnsi="Times New Roman"/>
                <w:sz w:val="24"/>
                <w:szCs w:val="24"/>
              </w:rPr>
              <w:lastRenderedPageBreak/>
              <w:t>устной и письменной форме. Освоение начал монологического высказывания: краткий и развёрнутый ответ на вопрос учителя. Умение слушать собеседника (учителя и одноклассников); не повторять уже прозвучавший ответ, дополнять чужой ответ новым содержанием.</w:t>
            </w:r>
          </w:p>
          <w:p w14:paraId="150C6A18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Формирование умений писать письма, получать письма и отвечать на них в процессе предметной переписки с научным клубом младшего школьника «Ключ и Заря».</w:t>
            </w:r>
          </w:p>
          <w:p w14:paraId="184EE606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Формирование умения (начальный этап) выделять в маркированном тексте разные сюжетные линии, разные точки зрения, разнонаправленные (контрастные) переживания.</w:t>
            </w:r>
          </w:p>
          <w:p w14:paraId="25DB3CB6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 xml:space="preserve"> Развитие умения различать тему и основную мысль текста и живописного произведения.</w:t>
            </w:r>
          </w:p>
        </w:tc>
        <w:tc>
          <w:tcPr>
            <w:tcW w:w="4961" w:type="dxa"/>
          </w:tcPr>
          <w:p w14:paraId="66B4E55C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lastRenderedPageBreak/>
              <w:t>читать целыми словами вслух, постепенно увеличивая скорость чтения в соответствии с индивидуальными возможностями;</w:t>
            </w:r>
          </w:p>
          <w:p w14:paraId="44CFF30E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читать про себя в процессе первичного ознакомительного чтения, выборочного чтения и повторного изучающего чтения по уже выделенным ключевым словам;</w:t>
            </w:r>
          </w:p>
          <w:p w14:paraId="78AC4ADB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строить короткое монологическое высказывание: краткий и развёрнутый ответ на вопрос учителя;</w:t>
            </w:r>
          </w:p>
          <w:p w14:paraId="04C0AD8C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слушать собеседника (учителя и одноклассников): не повторять уже прозвучавший ответ, дополнять чужой ответ новым содержанием;</w:t>
            </w:r>
          </w:p>
          <w:p w14:paraId="6ECE7C3E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называть имена 2-3 классиков русской и зарубежной литературы;</w:t>
            </w:r>
          </w:p>
          <w:p w14:paraId="0281530F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называть имена 2-3 современных писателей (поэтов); перечислять названия произведений и коротко пересказывать их содержание;</w:t>
            </w:r>
          </w:p>
          <w:p w14:paraId="365C15BB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перечислять названия произведений любимого автора и коротко пересказывать их содержание;</w:t>
            </w:r>
          </w:p>
          <w:p w14:paraId="05BA7205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определять тему и выделять главную мысль произведения (с помощью учителя);</w:t>
            </w:r>
          </w:p>
          <w:p w14:paraId="5CB4CE15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 xml:space="preserve">оценивать и характеризовать героев произведения (их имена, портреты, речь) и </w:t>
            </w:r>
            <w:r w:rsidRPr="00875FE1">
              <w:rPr>
                <w:rFonts w:ascii="Times New Roman" w:hAnsi="Times New Roman"/>
                <w:sz w:val="24"/>
                <w:szCs w:val="24"/>
              </w:rPr>
              <w:lastRenderedPageBreak/>
              <w:t>их поступки;</w:t>
            </w:r>
          </w:p>
          <w:p w14:paraId="1F52D22C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анализировать смысл названия произведения;</w:t>
            </w:r>
          </w:p>
          <w:p w14:paraId="4755B3F5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пользоваться Толковым словарём для выяснения значений слов.</w:t>
            </w:r>
          </w:p>
          <w:p w14:paraId="3DE58CE7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развивать навыки аудирования  на основе целенаправленного восприятия текста, который читает учитель;</w:t>
            </w:r>
          </w:p>
          <w:p w14:paraId="2A5B5E06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писать письма и отвечать на полученные письма в процессе предметной переписки с научным клубом младшего школьника «Ключ и заря»;</w:t>
            </w:r>
          </w:p>
          <w:p w14:paraId="0E32D96F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устно выражать своё отношение к содержанию прочитанного (устное высказывание по поводу героев и обсуждаемых проблем);</w:t>
            </w:r>
          </w:p>
          <w:p w14:paraId="4FCC3537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читать наизусть 6-8 стихотворений разных авторов (по выбору);</w:t>
            </w:r>
          </w:p>
          <w:p w14:paraId="68225A2B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пересказывать текст небольшого объёма;</w:t>
            </w:r>
          </w:p>
          <w:p w14:paraId="08E9FFA3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      </w:r>
          </w:p>
          <w:p w14:paraId="1400C5CB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привлекать к работе на уроках тексты хрестоматии, а также книг из домашней и школьной библиотек;</w:t>
            </w:r>
          </w:p>
          <w:p w14:paraId="7CB0AB59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задавать вопросы по тексту произведения и отвечать на вопросы, используя выдержки из текстов в качестве аргументов.</w:t>
            </w:r>
          </w:p>
          <w:p w14:paraId="20AA74CA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4B33" w:rsidRPr="00FF1132" w14:paraId="1FC44616" w14:textId="77777777" w:rsidTr="009A2B25">
        <w:tc>
          <w:tcPr>
            <w:tcW w:w="2153" w:type="dxa"/>
          </w:tcPr>
          <w:p w14:paraId="63EAB767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Литературоведческая </w:t>
            </w:r>
            <w:r w:rsidRPr="00875FE1">
              <w:rPr>
                <w:rFonts w:ascii="Times New Roman" w:hAnsi="Times New Roman"/>
                <w:sz w:val="24"/>
                <w:szCs w:val="24"/>
              </w:rPr>
              <w:lastRenderedPageBreak/>
              <w:t>пропедевтика</w:t>
            </w:r>
          </w:p>
        </w:tc>
        <w:tc>
          <w:tcPr>
            <w:tcW w:w="7169" w:type="dxa"/>
          </w:tcPr>
          <w:p w14:paraId="3E8AD724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lastRenderedPageBreak/>
              <w:t>Народное творчество</w:t>
            </w:r>
          </w:p>
          <w:p w14:paraId="6F6C490E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lastRenderedPageBreak/>
              <w:t>Сказки о животных. Общее представление. Разница характера героев-животных и иерархия героев-животных. Определение главного героя в русских народных сказках о животных и в народных сказках других народов.</w:t>
            </w:r>
          </w:p>
          <w:p w14:paraId="283B9B25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Волшебные сказки. Противостояние волшебного и земного как сюжетный стержень волшебной сказки. Чудеса, волшебный помощник, волшебный предмет и волшебный цвет как характеристики волшебного мира. Некоторые черты  древнего восприятия мира, отражающиеся в волшебной сказке (одухотворение сил природы; возможность превращения человека в животное, растение, явление природы).Особенности  построения  волшебной  сказки (построение в виде цепочки, использование повтора как элемента построения, использование повтора речевых конструкций как способ создания определённого ритма и способ запоминания и трансляции текста).</w:t>
            </w:r>
          </w:p>
          <w:p w14:paraId="11BB9410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Авторская литература. Волшебная сказка в стихах (А. С. Пушкин «Сказка о рыбаке и рыбке») и её связь с сюжетными и композиционными  особенностями народной волшебной сказки.  Использование в авторской сказке сюжетных особенностей народных волшебных  сказок (противостояние двух миров: земного и волшебного, чудеса, волшебный помощник, волшебный цвет). Использование в авторской сказке композиционных особенностей народной волшебной сказки (построение событи1 в виде цепочки, использование повтора как элемента композиционного построения целого, повтор речевых конструкций и слов как средство создания определённого ритма и основание для устной трансляции текста). Неповторимая красота авторского языка.</w:t>
            </w:r>
          </w:p>
          <w:p w14:paraId="642BF770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Жанр рассказа (Л. Н. Толстой, А. Гайдар, Н. Носов, В. Драгунский).</w:t>
            </w:r>
          </w:p>
          <w:p w14:paraId="05C0646C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 xml:space="preserve">Жанровые особенности: жизненность изображаемых событий; </w:t>
            </w:r>
            <w:r w:rsidRPr="00875F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достоверность и актуальность рассматриваемых нравственных проблем, возможность вымысла. Нравственная проблема, определяющая смысл рассказа. Роль названия  рассказа в выражении его смысла. Герои рассказов, их портреты и характеры, выраженные через поступки и речь; мир ценностей героев. Авторская позиция в рассказе: способы выражения отношения к героям. </w:t>
            </w:r>
          </w:p>
          <w:p w14:paraId="40D949D1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 xml:space="preserve"> Поэзия. Представление о поэтическом восприятии мира как восприятии, помогающем обнаружить красоту и смысл окружающего мира: мира природы и человеческих отношений. Способность поэзии выражать самые важные переживания: красоту окружающего мира, дружбу, любовь. Представление о том, что для Поэта природа – живая: обнаружение в стихотворении олицетворений.</w:t>
            </w:r>
          </w:p>
          <w:p w14:paraId="6AF1B4CF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Представление о важности в создании художественного образа таких поэтических приемов, как сравнение, звукопись, контраст. Использование авторской поэзией жанровых и композиционных особенностей народной поэзии: считалки (Ю. Тувим), небылицы (И. Пивоварова), докучной сказки (И. Пивоварова), сказки-цепочки (Д. Хармс, А. Усачёв). Практическое усвоение простейших художественных приёмов: сравнения, гиперболы (называем преувеличением), контраста, олицетворения.</w:t>
            </w:r>
          </w:p>
          <w:p w14:paraId="55B259E4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Представление о том, что поэтическое мировосприятие может быть выражено не только в стихотворных текстах, но и в прозе (сказки С. Козлова, японские сказки:«Барсук – любитель стихов», «Луна на ветке» в переводе В. Марковой).</w:t>
            </w:r>
          </w:p>
        </w:tc>
        <w:tc>
          <w:tcPr>
            <w:tcW w:w="4961" w:type="dxa"/>
          </w:tcPr>
          <w:p w14:paraId="362F60DC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Узнавать особенности стихотворного </w:t>
            </w:r>
            <w:r w:rsidRPr="00875FE1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произведения (ритм, рифма), различать жанровые  особенности (народной и авторской сказки), узнавать литературные приёмы (сравнение, олицетворение, контраст).</w:t>
            </w:r>
          </w:p>
          <w:p w14:paraId="52A3BA60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 xml:space="preserve"> различать сказку о животных и волшебную сказку;</w:t>
            </w:r>
          </w:p>
          <w:p w14:paraId="6E31E8A3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 xml:space="preserve"> определять особенности волшебной сказки;</w:t>
            </w:r>
          </w:p>
          <w:p w14:paraId="0BB6A769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 xml:space="preserve"> различать сказку и рассказ;</w:t>
            </w:r>
          </w:p>
          <w:p w14:paraId="794113B9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находить в произведении изобразительно-выразительные средства литературного языка (сравнение, олицетворение, гиперболу (преувеличение), звукопись, контраст, повтор).</w:t>
            </w:r>
          </w:p>
          <w:p w14:paraId="509EA355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ECC8EB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 xml:space="preserve"> обнаруживать в авторской детской поэзии жанровые особенности фольклора: сюжетно-композиционные особенности кумулятивной сказки, считалки, скороговорки, заклички, колыбельной песенки;</w:t>
            </w:r>
          </w:p>
          <w:p w14:paraId="46E4E5CB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 xml:space="preserve"> обнаруживать подвижность границ между жанрами литературы и фольклора;</w:t>
            </w:r>
          </w:p>
          <w:p w14:paraId="5650717D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 xml:space="preserve"> понимать, в чём особенность поэтического восприятия мира (восприятия, помогающего обнаружить красоту и смысл окружающего мира: мира природы и человеческих отношений);</w:t>
            </w:r>
          </w:p>
          <w:p w14:paraId="671EB2F5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 xml:space="preserve"> обнаруживать, что поэтическое мировосприятие может быть выражено не только в стихотворных текстах, но и в прозе.</w:t>
            </w:r>
          </w:p>
        </w:tc>
      </w:tr>
      <w:tr w:rsidR="007C4B33" w:rsidRPr="00FF1132" w14:paraId="23F842F1" w14:textId="77777777" w:rsidTr="009A2B25">
        <w:tc>
          <w:tcPr>
            <w:tcW w:w="2153" w:type="dxa"/>
          </w:tcPr>
          <w:p w14:paraId="47C16EBE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библиографической культуры (включён в раздел «Литературоведческая пропедевтика»)</w:t>
            </w:r>
          </w:p>
        </w:tc>
        <w:tc>
          <w:tcPr>
            <w:tcW w:w="7169" w:type="dxa"/>
          </w:tcPr>
          <w:p w14:paraId="62C24411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 xml:space="preserve">Выход за рамки учебника: привлечение текстов хрестоматии, а также книг из библиотек при работе на уроках. Знакомство с детскими журналами и другими периодическими изданиями, словарями и справочниками. Работа с элементами книги: содержательность обложки книги и детского журнала, рубрики детских журналов, страница «Содержание», иллюстрации.  </w:t>
            </w:r>
            <w:r w:rsidRPr="00875FE1">
              <w:rPr>
                <w:rFonts w:ascii="Times New Roman" w:hAnsi="Times New Roman"/>
                <w:sz w:val="24"/>
                <w:szCs w:val="24"/>
              </w:rPr>
              <w:lastRenderedPageBreak/>
              <w:t>Работа с Толковым словарем.</w:t>
            </w:r>
          </w:p>
        </w:tc>
        <w:tc>
          <w:tcPr>
            <w:tcW w:w="4961" w:type="dxa"/>
          </w:tcPr>
          <w:p w14:paraId="51BA203C" w14:textId="77777777" w:rsidR="009A2B25" w:rsidRPr="00875FE1" w:rsidRDefault="009A2B25" w:rsidP="009A2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содержание прочитанного; осознанно выбирать интонацию, темп чтения и необходимые паузы в соответствии с особенностями текста;читать художественные произведения по ролям и по цепочке, опираясь на цветовое </w:t>
            </w:r>
            <w:r w:rsidRPr="00875FE1">
              <w:rPr>
                <w:rFonts w:ascii="Times New Roman" w:hAnsi="Times New Roman"/>
                <w:sz w:val="24"/>
                <w:szCs w:val="24"/>
              </w:rPr>
              <w:lastRenderedPageBreak/>
              <w:t>маркирование; эмоционально и адекватно воспринимать на слух художественные произведения, определённые программой.</w:t>
            </w:r>
          </w:p>
          <w:p w14:paraId="6C737263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4B33" w:rsidRPr="00FF1132" w14:paraId="4297ABF4" w14:textId="77777777" w:rsidTr="009A2B25">
        <w:tc>
          <w:tcPr>
            <w:tcW w:w="2153" w:type="dxa"/>
          </w:tcPr>
          <w:p w14:paraId="062CDE83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lastRenderedPageBreak/>
              <w:t>Элементы творческой деятельности учащихся (изучается в течение всего учебного года).</w:t>
            </w:r>
          </w:p>
        </w:tc>
        <w:tc>
          <w:tcPr>
            <w:tcW w:w="7169" w:type="dxa"/>
          </w:tcPr>
          <w:p w14:paraId="0260FB98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 xml:space="preserve">Чтение художественного произведения (или его фрагмента ) по ролям и по цепочке. </w:t>
            </w:r>
          </w:p>
          <w:p w14:paraId="5DA0ABF1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Умение читать выразительно поэтический и прозаический текст на основе восприятия и передачи художественных особенностей текста, выражения собственного отношения к тексту и в соответствии с выработанными критериями выразительного чтения (понимание содержания прочитанного, умение осознанно выбирать интонацию, темп чтения и делать необходимые паузы в соответствии с особенностями текста).</w:t>
            </w:r>
          </w:p>
          <w:p w14:paraId="77F11F75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Умение рассматривать иллюстрации в учебнике и репродукции живописных произведений в разделе «Музейный дом», сравнивать их с художественными текстами с точки зрения выраженных в них мыслей, чувств и переживаний.</w:t>
            </w:r>
          </w:p>
          <w:p w14:paraId="7850B35A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AFD7A9B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 xml:space="preserve"> Читать по ролям, инсценировать, драматизировать, устно словесно рисовать картины, работать с репродукциями, создавать собственные  тексты.</w:t>
            </w:r>
          </w:p>
          <w:p w14:paraId="79557056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C37FE3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Понимать содержание прочитанного; осознанно выбирать интонацию, темп чтения и необходимые паузы в соответствии с особенностями текста;читать художественные произведения по ролям и по цепочке, опираясь на цветовое маркирование; эмоционально и адекватно воспринимать на слух художественные произведения, определённые программой.</w:t>
            </w:r>
          </w:p>
          <w:p w14:paraId="300E0FFE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68845A9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>Читать выразительно поэтические и прозаические произведения на основе восприятия и передачи художественных особенностей текста, выражения собственного отношения к тексту и в соответствии с выработанными критериями выразительного чтения;</w:t>
            </w:r>
          </w:p>
          <w:p w14:paraId="54E53BAF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t xml:space="preserve"> рассматривать иллюстрации в учебнике и репродукции живописных произведений в разделе «Музейный Дом» и сравнивать их с художественными текстами с точки зрения выраженных в них мыслей, чувств, переживаний;</w:t>
            </w:r>
          </w:p>
          <w:p w14:paraId="792F99DD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F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устно делиться своими впечатлениями и наблюдениями, возникшими в ходе обсуждения литературных текстов и живописных произведений.</w:t>
            </w:r>
          </w:p>
          <w:p w14:paraId="322EA5B4" w14:textId="77777777" w:rsidR="007C4B33" w:rsidRPr="00875FE1" w:rsidRDefault="007C4B33" w:rsidP="00FF1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FAC8702" w14:textId="77777777" w:rsidR="007C4B33" w:rsidRDefault="007C4B33" w:rsidP="00196C0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8C429A0" w14:textId="77777777" w:rsidR="009A2B25" w:rsidRDefault="009A2B25" w:rsidP="00196C0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87DA70F" w14:textId="77777777" w:rsidR="009A2B25" w:rsidRDefault="009A2B25" w:rsidP="00196C0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</w:t>
      </w:r>
    </w:p>
    <w:p w14:paraId="577EAC4F" w14:textId="77777777" w:rsidR="007C4B33" w:rsidRPr="00DA7BC9" w:rsidRDefault="007C4B33" w:rsidP="00196C05">
      <w:pPr>
        <w:jc w:val="center"/>
        <w:rPr>
          <w:rFonts w:ascii="Times New Roman" w:hAnsi="Times New Roman"/>
          <w:b/>
          <w:sz w:val="24"/>
          <w:szCs w:val="24"/>
        </w:rPr>
      </w:pPr>
      <w:r w:rsidRPr="00DA7BC9">
        <w:rPr>
          <w:rFonts w:ascii="Times New Roman" w:hAnsi="Times New Roman"/>
          <w:b/>
          <w:sz w:val="24"/>
          <w:szCs w:val="24"/>
        </w:rPr>
        <w:t>Круг чтения</w:t>
      </w:r>
    </w:p>
    <w:p w14:paraId="31A545F1" w14:textId="77777777" w:rsidR="007C4B33" w:rsidRPr="00DA7BC9" w:rsidRDefault="007C4B33" w:rsidP="00290B23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 xml:space="preserve"> Русские и зарубежные народные и авторские сказки</w:t>
      </w:r>
    </w:p>
    <w:p w14:paraId="2C78EFF7" w14:textId="77777777" w:rsidR="007C4B33" w:rsidRPr="00DA7BC9" w:rsidRDefault="007C4B33" w:rsidP="00290B23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«Волшебное кольцо», «Лисичка-сестричка и волк»*, «Петушок – золотой гребешок», «Сестрица Алёнушка и братец Иванушка», «Барсук – любитель стихов», «Как Собака с Кошкой враждовать стали», «Луна на ветке»;</w:t>
      </w:r>
    </w:p>
    <w:p w14:paraId="369AA029" w14:textId="77777777" w:rsidR="007C4B33" w:rsidRPr="00DA7BC9" w:rsidRDefault="007C4B33" w:rsidP="00290B23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А.С. Пушкин «Сказка о рыбаке и рыбке», «Сказка о мёртвой царевне и о семи богатырях»*;</w:t>
      </w:r>
    </w:p>
    <w:p w14:paraId="64FF1F08" w14:textId="77777777" w:rsidR="007C4B33" w:rsidRPr="00DA7BC9" w:rsidRDefault="007C4B33" w:rsidP="00290B23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Дж. Родари «Приезжает дядюшка Белый Медведь»;</w:t>
      </w:r>
    </w:p>
    <w:p w14:paraId="2A566374" w14:textId="77777777" w:rsidR="007C4B33" w:rsidRPr="00DA7BC9" w:rsidRDefault="007C4B33" w:rsidP="00290B23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Дж. Харрис «Братец Лис и Братец Кролик», «Почему у Братца Опоссума голый хвост».</w:t>
      </w:r>
    </w:p>
    <w:p w14:paraId="4F32220C" w14:textId="77777777" w:rsidR="007C4B33" w:rsidRPr="00DA7BC9" w:rsidRDefault="007C4B33" w:rsidP="00290B23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Классики русской литературы</w:t>
      </w:r>
    </w:p>
    <w:p w14:paraId="5150F615" w14:textId="77777777" w:rsidR="007C4B33" w:rsidRPr="00DA7BC9" w:rsidRDefault="007C4B33" w:rsidP="00290B23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Поэзия</w:t>
      </w:r>
    </w:p>
    <w:p w14:paraId="29FD67A9" w14:textId="77777777" w:rsidR="007C4B33" w:rsidRPr="00DA7BC9" w:rsidRDefault="007C4B33" w:rsidP="00290B23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Д. Кедрин  «Скинуло кафтан…;  М. Лермонтов «Осень», «Утёс»; А.С. Пушкин «У лукоморья…», «Уж небо осенью дышало…»; Ф. Тютчев «Зима недаром злится».</w:t>
      </w:r>
    </w:p>
    <w:p w14:paraId="797E84AD" w14:textId="77777777" w:rsidR="007C4B33" w:rsidRPr="00DA7BC9" w:rsidRDefault="007C4B33" w:rsidP="00290B23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Проза</w:t>
      </w:r>
    </w:p>
    <w:p w14:paraId="05B4C93A" w14:textId="77777777" w:rsidR="007C4B33" w:rsidRPr="00DA7BC9" w:rsidRDefault="007C4B33" w:rsidP="00290B23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М. Пришвин «Разговор деревьев», «Золотой луг»; Л.Н. Толстой «Прыжок», «Акула»; И. Тургенев «Воробей».</w:t>
      </w:r>
    </w:p>
    <w:p w14:paraId="03986A99" w14:textId="77777777" w:rsidR="007C4B33" w:rsidRPr="00DA7BC9" w:rsidRDefault="007C4B33" w:rsidP="00290B23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Современные русские и зарубежные писатели и поэты</w:t>
      </w:r>
    </w:p>
    <w:p w14:paraId="093E2FB9" w14:textId="77777777" w:rsidR="007C4B33" w:rsidRPr="00DA7BC9" w:rsidRDefault="007C4B33" w:rsidP="00290B23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Поэзия</w:t>
      </w:r>
    </w:p>
    <w:p w14:paraId="31B99244" w14:textId="77777777" w:rsidR="007C4B33" w:rsidRPr="00DA7BC9" w:rsidRDefault="007C4B33" w:rsidP="00290B23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 xml:space="preserve">Я. Аким «Яблоко»*; А. Ахундова «Окно»; Т. Белозёров «Хомяк», «Самое доброе слово»*;  В. Берестов «Картинки в лужах»; М. Бородицкая «Ракушки», «Уехал младший брат», «Котёнок», «Лесное болотце», «Вот такой воробей», «Булочная песенка», «Улов»*; А. Гиваргизов  «Что ты, Серёжа…», «Мой бедный Шарик…»; А. Екимцев «Осень»; Е. Есеновский «У мальчика Юры ужаснейший насморк…»;Б. Заходер «Собачкины </w:t>
      </w:r>
      <w:r w:rsidRPr="00DA7BC9">
        <w:rPr>
          <w:rFonts w:ascii="Times New Roman" w:hAnsi="Times New Roman"/>
          <w:sz w:val="24"/>
          <w:szCs w:val="24"/>
        </w:rPr>
        <w:lastRenderedPageBreak/>
        <w:t>огорчения»; С. Козлов «Жёлудь»; Ю. Коринец «Тишина»; А. Кушнер «Что я узнал!»; Г. Лагздынь «Утренняя кричалка»; В. Лунин «Кукла», «Что я вижу»; Н. Матвеева «Было тихо…»*;  С. Махотин «Воскресенье», «Груша», «Фотограф», «Местный кот»; С. Михалков «А что у вас?»; Ю. Мориц «Хвостики», «Букет…»; Э. Мошковская «А травинка не знает…», «Ноги и уроки», «Язык и уши», «Кому хорошо», «Если такой закат…», «Вазочка и бабушка»*, «Дедушка Дерево»*, «Здравствуй, Лес!»*, «Мама, я, кузнечик и птица»*; И. Пивоварова «Картина», « Жила-была собака», «Мост и сом»; Г. Сапгир «У прохожих на виду…»; Р. Сеф «Добрый человек», «Я сделал крылья и летал», «Лучше всех»; П. Синявский «Федина конфетина», «Такса едет на такси», «Ириски и редиски», «Хрюпельсин и хрюмидор»; М. Тахистова «Редкий тип»; А. Усачёв «Бинокль», «Эх!», «Жучок»*, «Жужжащие стихи»;Д. Хармс «Врун»*; Е. Чеповецкий «В тихой речке у причала»; СЧёрный «Что кому нравится»*; К. Чуковский «Федотка»; Г. Юдин «В снегу бананы зацвели», «Скучный Женя», «Вытри лапы и входи»; М. Яснов «Самое доброе слово», «Ути-ути»; Л. Яхнин «Моя ловушка», «Музыка леса», «Пустяки», «Зеркальце», «Листья»*, «Крокодилово семейство»*;Басё, Бусон, Исса, Иссе, Кикаку*, Оницура, Сико*, Тие, Хиросиге: японские трёхстишия (хокку);О. Дриз «Игра», «Стёклышки», «Кончилось лето», «Синий дом», «Кто я?», «Телёнок», «Доктор», «Обида», «Сто весёлых лягушат»*, «Всегда верно»*, «На что похож павлиний хвост»*, «Как я плаваю»; М. Карем «Ослик», «Повезло!»; Л. Квитко «Лемеле хозяйничает», «Способный мальчик»; П. Коран «По дорожке босиком»; Во Куанг «Заходите»; Т. Кубяк О гноме-рыбаке»*; Л. Станчев «Осенняя гамма».</w:t>
      </w:r>
    </w:p>
    <w:p w14:paraId="372D0E2D" w14:textId="77777777" w:rsidR="007C4B33" w:rsidRPr="00DA7BC9" w:rsidRDefault="007C4B33" w:rsidP="00290B23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Проза</w:t>
      </w:r>
    </w:p>
    <w:p w14:paraId="56859529" w14:textId="77777777" w:rsidR="007C4B33" w:rsidRPr="00DA7BC9" w:rsidRDefault="007C4B33" w:rsidP="00290B23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В. Берестов «Как найти дорожку»*; В. Вересаев «Братишка»; С. Воронин «Лесик-разноголосик»*; В. Драгунский «Что я люблю», «Что любит Мишка», «Друг детства», «Шляпа гроссмейстера»*, «Сверху вниз, наискосок!», «Гусиное перо»*; Ю. Коваль «Три сойки»; С. Козлов «Ёжик в тумане», «Красота», «Когда ты прячешь солнце, мне грустно», «Тёплым тихим утром посреди зимы»*, «Заяц и Медвежонок»*;О. Кургузов «Сухопутный или морской?»; Н. Носов «Фантазёры»; Б. Окуджава «Прелестные приключения»; С. Седов «Сказки про Змея Горыныча»; А. Усачёв «Обои», «Тигр в клеточку»*; Г. Цыферов «Жил на свете слонёнок»; Е. Чарушин «Томка испугался», «Томкины сны»; Д. Биссет «Хочешь, хочешь…», «Ух!»; А. Линдгрен «Малыш и Карлсон»*; Дж. Родари «Бриф!Бруф! Браф!».</w:t>
      </w:r>
    </w:p>
    <w:p w14:paraId="5DB8244D" w14:textId="77777777" w:rsidR="007C4B33" w:rsidRPr="00DA7BC9" w:rsidRDefault="007C4B33" w:rsidP="00290B23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Примечание. Произведения, помеченные звездочкой, входят не в учебник, а в хрестоматию</w:t>
      </w:r>
    </w:p>
    <w:p w14:paraId="7C559914" w14:textId="1E9743E5" w:rsidR="007C4B33" w:rsidRPr="0019272E" w:rsidRDefault="007C4B33" w:rsidP="0019272E">
      <w:pPr>
        <w:rPr>
          <w:rFonts w:ascii="Times New Roman" w:hAnsi="Times New Roman"/>
          <w:sz w:val="24"/>
          <w:szCs w:val="24"/>
        </w:rPr>
        <w:sectPr w:rsidR="007C4B33" w:rsidRPr="0019272E" w:rsidSect="00CE64F7">
          <w:footerReference w:type="default" r:id="rId8"/>
          <w:pgSz w:w="16838" w:h="11906" w:orient="landscape"/>
          <w:pgMar w:top="1701" w:right="567" w:bottom="851" w:left="567" w:header="709" w:footer="709" w:gutter="0"/>
          <w:cols w:space="708"/>
          <w:docGrid w:linePitch="360"/>
        </w:sectPr>
      </w:pPr>
    </w:p>
    <w:p w14:paraId="7ADE7ECF" w14:textId="510F2F1D" w:rsidR="007C4B33" w:rsidRPr="0019272E" w:rsidRDefault="00875FE1" w:rsidP="00875FE1">
      <w:pPr>
        <w:ind w:left="9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</w:t>
      </w:r>
      <w:r w:rsidR="007C4B33" w:rsidRPr="0019272E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4"/>
        <w:gridCol w:w="739"/>
        <w:gridCol w:w="1656"/>
        <w:gridCol w:w="8788"/>
        <w:gridCol w:w="1039"/>
        <w:gridCol w:w="1024"/>
        <w:gridCol w:w="914"/>
      </w:tblGrid>
      <w:tr w:rsidR="008F19F0" w:rsidRPr="00FF1132" w14:paraId="3ACA8AB2" w14:textId="77777777" w:rsidTr="008F19F0">
        <w:tc>
          <w:tcPr>
            <w:tcW w:w="974" w:type="dxa"/>
          </w:tcPr>
          <w:p w14:paraId="44B3D6CA" w14:textId="77777777" w:rsidR="008F19F0" w:rsidRPr="00FF1132" w:rsidRDefault="008F19F0" w:rsidP="00FF1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№</w:t>
            </w:r>
          </w:p>
        </w:tc>
        <w:tc>
          <w:tcPr>
            <w:tcW w:w="739" w:type="dxa"/>
          </w:tcPr>
          <w:p w14:paraId="4243EC82" w14:textId="77777777" w:rsidR="008F19F0" w:rsidRPr="00FF1132" w:rsidRDefault="008F19F0" w:rsidP="00FF1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Дата</w:t>
            </w:r>
          </w:p>
        </w:tc>
        <w:tc>
          <w:tcPr>
            <w:tcW w:w="1656" w:type="dxa"/>
          </w:tcPr>
          <w:p w14:paraId="42D50AFF" w14:textId="77777777" w:rsidR="008F19F0" w:rsidRPr="00FF1132" w:rsidRDefault="008F19F0" w:rsidP="00FF1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Название раздела (темы)</w:t>
            </w:r>
          </w:p>
        </w:tc>
        <w:tc>
          <w:tcPr>
            <w:tcW w:w="8788" w:type="dxa"/>
          </w:tcPr>
          <w:p w14:paraId="0213B554" w14:textId="77777777" w:rsidR="008F19F0" w:rsidRPr="00FF1132" w:rsidRDefault="008F19F0" w:rsidP="00FF1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Виды деятельности учащихся/УУД</w:t>
            </w:r>
          </w:p>
        </w:tc>
        <w:tc>
          <w:tcPr>
            <w:tcW w:w="1039" w:type="dxa"/>
          </w:tcPr>
          <w:p w14:paraId="491FFF14" w14:textId="77777777" w:rsidR="008F19F0" w:rsidRPr="00FF1132" w:rsidRDefault="008F19F0" w:rsidP="00FF1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Виды и формы контроля</w:t>
            </w:r>
          </w:p>
        </w:tc>
        <w:tc>
          <w:tcPr>
            <w:tcW w:w="1024" w:type="dxa"/>
          </w:tcPr>
          <w:p w14:paraId="6B897882" w14:textId="77777777" w:rsidR="008F19F0" w:rsidRPr="00FF1132" w:rsidRDefault="008F19F0" w:rsidP="00FF1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КСО</w:t>
            </w:r>
          </w:p>
        </w:tc>
        <w:tc>
          <w:tcPr>
            <w:tcW w:w="914" w:type="dxa"/>
          </w:tcPr>
          <w:p w14:paraId="13E106B2" w14:textId="77777777" w:rsidR="008F19F0" w:rsidRPr="00FF1132" w:rsidRDefault="008F19F0" w:rsidP="00FF113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Домашнее задание</w:t>
            </w:r>
          </w:p>
        </w:tc>
      </w:tr>
      <w:tr w:rsidR="008F19F0" w:rsidRPr="00FF1132" w14:paraId="383DE6EF" w14:textId="77777777" w:rsidTr="008F19F0">
        <w:tc>
          <w:tcPr>
            <w:tcW w:w="974" w:type="dxa"/>
          </w:tcPr>
          <w:p w14:paraId="073792B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</w:t>
            </w:r>
          </w:p>
        </w:tc>
        <w:tc>
          <w:tcPr>
            <w:tcW w:w="739" w:type="dxa"/>
          </w:tcPr>
          <w:p w14:paraId="7A03B42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B23B8F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Глава 1. В гостях у Учёного кота</w:t>
            </w:r>
          </w:p>
          <w:p w14:paraId="247C234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Сказки о животных и волшебные сказки </w:t>
            </w:r>
          </w:p>
          <w:p w14:paraId="4961B67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(16 ч)</w:t>
            </w:r>
          </w:p>
          <w:p w14:paraId="44A1564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Знакомство с библиотекой учёного кота.</w:t>
            </w:r>
          </w:p>
        </w:tc>
        <w:tc>
          <w:tcPr>
            <w:tcW w:w="8788" w:type="dxa"/>
          </w:tcPr>
          <w:p w14:paraId="7C78EA3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45BD3D4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обращаться к хрестоматии;   понимать логику сказочного жанра;</w:t>
            </w:r>
          </w:p>
          <w:p w14:paraId="07E5BB9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обращаться к титульным данным, аннотациям, предисловию и послесловию; ориентироваться в мире книг по алфавитному каталогу, открытому доступу книг в детской библиотеке;</w:t>
            </w:r>
          </w:p>
          <w:p w14:paraId="1359888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использовать понятия фольклорная и авторская литература, структура текста, автор, герой.</w:t>
            </w:r>
          </w:p>
          <w:p w14:paraId="6CD7C7F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2D1EFA3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.-принимать и сохранять учебную задачу;</w:t>
            </w:r>
          </w:p>
          <w:p w14:paraId="1870EAC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 называть авторов и литературных произведений,  выполнять приемы работы с учебником (знакомство с местоположением на странице учебника номера страницы; с первыми  значками-помощниками  учебника ),   работать с дополнительной литературой.</w:t>
            </w:r>
          </w:p>
          <w:p w14:paraId="3EEB273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разные мнения и стремиться к координации различных позиций в сотрудничестве.</w:t>
            </w:r>
          </w:p>
          <w:p w14:paraId="5E4B28F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046E6A7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проявлять интерес к предмету, к учебной деятельности</w:t>
            </w:r>
          </w:p>
        </w:tc>
        <w:tc>
          <w:tcPr>
            <w:tcW w:w="1039" w:type="dxa"/>
          </w:tcPr>
          <w:p w14:paraId="1AF7F51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3581FEE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571C6FF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7900D36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 с. 2-11</w:t>
            </w:r>
          </w:p>
          <w:p w14:paraId="2FBA69B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4 №2</w:t>
            </w:r>
          </w:p>
        </w:tc>
        <w:tc>
          <w:tcPr>
            <w:tcW w:w="914" w:type="dxa"/>
          </w:tcPr>
          <w:p w14:paraId="1D754D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 с 7 ответить на вопросы</w:t>
            </w:r>
          </w:p>
        </w:tc>
      </w:tr>
      <w:tr w:rsidR="008F19F0" w:rsidRPr="00FF1132" w14:paraId="1940FE1D" w14:textId="77777777" w:rsidTr="008F19F0">
        <w:trPr>
          <w:trHeight w:val="690"/>
        </w:trPr>
        <w:tc>
          <w:tcPr>
            <w:tcW w:w="974" w:type="dxa"/>
          </w:tcPr>
          <w:p w14:paraId="39D13A9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</w:t>
            </w:r>
          </w:p>
        </w:tc>
        <w:tc>
          <w:tcPr>
            <w:tcW w:w="739" w:type="dxa"/>
          </w:tcPr>
          <w:p w14:paraId="2AC2601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DEC4D8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Вступление к поэме А.С.Пушкина «Руслан и Людмила».</w:t>
            </w:r>
          </w:p>
        </w:tc>
        <w:tc>
          <w:tcPr>
            <w:tcW w:w="8788" w:type="dxa"/>
          </w:tcPr>
          <w:p w14:paraId="6D664C3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 Предметные:</w:t>
            </w:r>
          </w:p>
          <w:p w14:paraId="0885D73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целыми словами вслух, постепенно увеличивая скорость чтения в соответствии с индивидуальными возможностями.</w:t>
            </w:r>
          </w:p>
          <w:p w14:paraId="119ECDC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1448E88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.-Принимать и сохранять учебную задачу.</w:t>
            </w:r>
          </w:p>
          <w:p w14:paraId="4C0CE3A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Учитывать разные мнения и стремиться к координации различных позиций в сотрудничестве; работать в парах по соотнесению данной сказки со сказкой-цепочкой.</w:t>
            </w:r>
          </w:p>
          <w:p w14:paraId="25862D0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 Выделять существенную информацию из текстов разных видов; анализировать построение русской народной сказки.</w:t>
            </w:r>
          </w:p>
          <w:p w14:paraId="277A113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Личностные:</w:t>
            </w:r>
          </w:p>
          <w:p w14:paraId="10F3B3F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оценивать поступки в соответствии с определённой ситуацией.</w:t>
            </w:r>
          </w:p>
        </w:tc>
        <w:tc>
          <w:tcPr>
            <w:tcW w:w="1039" w:type="dxa"/>
          </w:tcPr>
          <w:p w14:paraId="704ADE2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033A0B9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64DC406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709F9C5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ПР: Жизнь и творчество А. С. Пушкина</w:t>
            </w:r>
          </w:p>
        </w:tc>
        <w:tc>
          <w:tcPr>
            <w:tcW w:w="914" w:type="dxa"/>
          </w:tcPr>
          <w:p w14:paraId="363E90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8-9 выучить наизусть отрывок по выбору.</w:t>
            </w:r>
          </w:p>
        </w:tc>
      </w:tr>
      <w:tr w:rsidR="008F19F0" w:rsidRPr="00FF1132" w14:paraId="14FEAD90" w14:textId="77777777" w:rsidTr="008F19F0">
        <w:tc>
          <w:tcPr>
            <w:tcW w:w="974" w:type="dxa"/>
          </w:tcPr>
          <w:p w14:paraId="6D615A0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3</w:t>
            </w:r>
          </w:p>
        </w:tc>
        <w:tc>
          <w:tcPr>
            <w:tcW w:w="739" w:type="dxa"/>
          </w:tcPr>
          <w:p w14:paraId="4AC7A0E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7756A9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Специфика сказочного жанра</w:t>
            </w:r>
          </w:p>
          <w:p w14:paraId="1E87933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 поэтической сказке</w:t>
            </w:r>
          </w:p>
          <w:p w14:paraId="5227E68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А. С. Пушкина «Сказка о рыбаке и рыбке» </w:t>
            </w:r>
          </w:p>
        </w:tc>
        <w:tc>
          <w:tcPr>
            <w:tcW w:w="8788" w:type="dxa"/>
          </w:tcPr>
          <w:p w14:paraId="5FC35CF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64D2A26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читать целыми словами вслух и про себя,  поэтический  текст в соответствии с выработанными критериями;</w:t>
            </w:r>
          </w:p>
          <w:p w14:paraId="7FAE5E5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находить концовку в произведении;</w:t>
            </w:r>
          </w:p>
          <w:p w14:paraId="5F65ACD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объяснять авторские обороты;</w:t>
            </w:r>
          </w:p>
          <w:p w14:paraId="5AA44C0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текст художественного произведения про себя.</w:t>
            </w:r>
          </w:p>
          <w:p w14:paraId="6C04C06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0D55AA1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-Принимать и сохранять учебную задачу.</w:t>
            </w:r>
          </w:p>
          <w:p w14:paraId="2A6B5EF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-Учитывать разные мнения и стремиться к координации различных позиций в сотрудничестве.</w:t>
            </w:r>
          </w:p>
          <w:p w14:paraId="74271A6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- производить сравнительный анализ русских  и зарубежных сказок о животных,  находить концовку произведении; объяснять авторские обороты.</w:t>
            </w:r>
          </w:p>
          <w:p w14:paraId="1B2D824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Выделять существенную информацию из текстов разных видов.</w:t>
            </w:r>
          </w:p>
          <w:p w14:paraId="3BEB4D3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4CFECB2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Осознавать значение литературного чтения в формировании собственной культуры и мировосприятия.</w:t>
            </w:r>
          </w:p>
          <w:p w14:paraId="65C4F85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07781D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13BCC7F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4C50CED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531BBBB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 с. 12-21</w:t>
            </w:r>
          </w:p>
          <w:p w14:paraId="69FE0CE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3 № 1</w:t>
            </w:r>
          </w:p>
          <w:p w14:paraId="5241486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</w:tcPr>
          <w:p w14:paraId="2D82FBB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12-13 выразительно читать</w:t>
            </w:r>
          </w:p>
        </w:tc>
      </w:tr>
      <w:tr w:rsidR="008F19F0" w:rsidRPr="00FF1132" w14:paraId="1017A778" w14:textId="77777777" w:rsidTr="008F19F0">
        <w:tc>
          <w:tcPr>
            <w:tcW w:w="974" w:type="dxa"/>
          </w:tcPr>
          <w:p w14:paraId="0955353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</w:t>
            </w:r>
          </w:p>
        </w:tc>
        <w:tc>
          <w:tcPr>
            <w:tcW w:w="739" w:type="dxa"/>
          </w:tcPr>
          <w:p w14:paraId="24E873C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4AD59A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Специфика сказочного жанра</w:t>
            </w:r>
          </w:p>
          <w:p w14:paraId="095436E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 поэтической сказке</w:t>
            </w:r>
          </w:p>
          <w:p w14:paraId="7ECB055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А. С. Пушкина «Сказка о рыбаке и рыбке». Происхождение сюжета сказки</w:t>
            </w:r>
          </w:p>
        </w:tc>
        <w:tc>
          <w:tcPr>
            <w:tcW w:w="8788" w:type="dxa"/>
          </w:tcPr>
          <w:p w14:paraId="4D99017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01DA463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определять специфику сказочного жанра в поэтической сказке;</w:t>
            </w:r>
          </w:p>
          <w:p w14:paraId="2DC47BD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различать жанры художественных произведений;</w:t>
            </w:r>
          </w:p>
          <w:p w14:paraId="65D04C2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делать элементарный анализ литературных текстов, используя понятия фольклорная и авторская литература, средства художественной выразительности (олицетворение). </w:t>
            </w:r>
          </w:p>
          <w:p w14:paraId="0306BC4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3472B60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выделенные учителем ориентиры действия при освоении нового художественного текста;</w:t>
            </w:r>
          </w:p>
          <w:p w14:paraId="2FBE258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внимательно   относиться к слову и внимательно  читать текст;</w:t>
            </w:r>
          </w:p>
          <w:p w14:paraId="2CB1931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сопоставлять две и более точки зрения.</w:t>
            </w:r>
          </w:p>
          <w:p w14:paraId="3365A3C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выражать своё отношение к прочитанному, умение слушать и понимать собеседника.</w:t>
            </w:r>
          </w:p>
          <w:p w14:paraId="5D49579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 –принимать и сохранять учебную задачу.</w:t>
            </w:r>
          </w:p>
          <w:p w14:paraId="61B1580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Личностные:</w:t>
            </w:r>
          </w:p>
          <w:p w14:paraId="6B8BC6A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эстетическую ценность произведения, выявлять его нравственный смысл.</w:t>
            </w:r>
          </w:p>
        </w:tc>
        <w:tc>
          <w:tcPr>
            <w:tcW w:w="1039" w:type="dxa"/>
          </w:tcPr>
          <w:p w14:paraId="6C51165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7DD3C70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408717E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19ACFA5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 с. 14-17</w:t>
            </w:r>
          </w:p>
        </w:tc>
        <w:tc>
          <w:tcPr>
            <w:tcW w:w="914" w:type="dxa"/>
          </w:tcPr>
          <w:p w14:paraId="1C0BE9D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 20, ответить на вопросы</w:t>
            </w:r>
          </w:p>
        </w:tc>
      </w:tr>
      <w:tr w:rsidR="008F19F0" w:rsidRPr="00FF1132" w14:paraId="026DAE02" w14:textId="77777777" w:rsidTr="008F19F0">
        <w:tc>
          <w:tcPr>
            <w:tcW w:w="974" w:type="dxa"/>
          </w:tcPr>
          <w:p w14:paraId="7680547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5</w:t>
            </w:r>
          </w:p>
        </w:tc>
        <w:tc>
          <w:tcPr>
            <w:tcW w:w="739" w:type="dxa"/>
          </w:tcPr>
          <w:p w14:paraId="34349FE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1E7894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Волшебные предметы и волшебные помощники в сказке А.С.Пушкина «Сказка о рыбаке и рыбке». </w:t>
            </w:r>
          </w:p>
        </w:tc>
        <w:tc>
          <w:tcPr>
            <w:tcW w:w="8788" w:type="dxa"/>
          </w:tcPr>
          <w:p w14:paraId="0A8A6E9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7BC2669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делить текст на части;  осмысливать логику сказочного жанра;</w:t>
            </w:r>
          </w:p>
          <w:p w14:paraId="6BE745E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находить сходство в построении сказки А. С. Пушкина и народной сказки-цепочки;</w:t>
            </w:r>
          </w:p>
          <w:p w14:paraId="2270FFC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выделять в сказке два мира: земной и волшебный;</w:t>
            </w:r>
          </w:p>
          <w:p w14:paraId="6411B8A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осознанно читать текст художественного произведения.</w:t>
            </w:r>
          </w:p>
          <w:p w14:paraId="16E4E6E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667C2E9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определять тему урока, ставить цель работы на уроке с помощью учителя;оценивать действия других детей и сравнивать со своими собственными; осуществлять контроль и самооценку.</w:t>
            </w:r>
          </w:p>
          <w:p w14:paraId="451574C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 слушать собеседника (учителя и одноклассников),  не повторять уже прозвучавший ответ, дополнять чужой ответ новым содержанием;</w:t>
            </w:r>
          </w:p>
          <w:p w14:paraId="632D1F0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пополнять словарный запас,  самостоятельно выбирать партнера при диалоге.</w:t>
            </w:r>
          </w:p>
          <w:p w14:paraId="550B2BC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Учитывать выделенные учителем ориентиры действия при освоении нового художественного текста;</w:t>
            </w:r>
          </w:p>
          <w:p w14:paraId="289A3C0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внимательно   относиться к слову и внимательно  читать текст;</w:t>
            </w:r>
          </w:p>
          <w:p w14:paraId="3FFE3CE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сопоставлять две и более точки зрения.</w:t>
            </w:r>
          </w:p>
          <w:p w14:paraId="17741C2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C68C5A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понимать, что литература – это  искусство слова, один из видов искусства (наряду с другими видами) и явление художественной культуры.</w:t>
            </w:r>
          </w:p>
        </w:tc>
        <w:tc>
          <w:tcPr>
            <w:tcW w:w="1039" w:type="dxa"/>
          </w:tcPr>
          <w:p w14:paraId="3A738E6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7E2BE7F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756F4FB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4A52F17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 с. 18-21</w:t>
            </w:r>
          </w:p>
        </w:tc>
        <w:tc>
          <w:tcPr>
            <w:tcW w:w="914" w:type="dxa"/>
          </w:tcPr>
          <w:p w14:paraId="6B06E43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приготовить отрывок для в/ч;.с. 21 ответить на вопросы</w:t>
            </w:r>
          </w:p>
        </w:tc>
      </w:tr>
      <w:tr w:rsidR="008F19F0" w:rsidRPr="00FF1132" w14:paraId="10F52B46" w14:textId="77777777" w:rsidTr="008F19F0">
        <w:tc>
          <w:tcPr>
            <w:tcW w:w="974" w:type="dxa"/>
          </w:tcPr>
          <w:p w14:paraId="44B933C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6</w:t>
            </w:r>
          </w:p>
        </w:tc>
        <w:tc>
          <w:tcPr>
            <w:tcW w:w="739" w:type="dxa"/>
          </w:tcPr>
          <w:p w14:paraId="10053EB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4435A3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Русские народные сказки о животных «Петушок-золотой гребешок».</w:t>
            </w:r>
          </w:p>
        </w:tc>
        <w:tc>
          <w:tcPr>
            <w:tcW w:w="8788" w:type="dxa"/>
          </w:tcPr>
          <w:p w14:paraId="16E85C6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6B2E8BC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читать по ролям.</w:t>
            </w:r>
          </w:p>
          <w:p w14:paraId="73B5246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распознавать особенности построения фольклорных форм (сказки);</w:t>
            </w:r>
          </w:p>
          <w:p w14:paraId="0741D4B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соотносить данную сказку со сказкой-цепочкой;</w:t>
            </w:r>
          </w:p>
          <w:p w14:paraId="038B2A5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читать вслух и про себя; различать сказки авторские и народные</w:t>
            </w:r>
          </w:p>
          <w:p w14:paraId="0CE4BAC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делать элементарный анализ литературных текстов, используя понятия фольклорная и авторская литература, средства художественной выразительности (олицетворение).</w:t>
            </w:r>
          </w:p>
          <w:p w14:paraId="3DDE365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10D77D7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.-Принимать и сохранять учебную задачу.</w:t>
            </w:r>
          </w:p>
          <w:p w14:paraId="35F56AF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разные мнения и стремиться к координации различных позиций в сотрудничестве;работать в парах по соотнесению данной сказки со сказкой-цепочкой.</w:t>
            </w:r>
          </w:p>
          <w:p w14:paraId="23146D2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-Выделять существенную информацию из текстов разных видов;анализировать построение русской народной сказки.</w:t>
            </w:r>
          </w:p>
          <w:p w14:paraId="61AD381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4D4D443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оценивать поступки в соответствии с определённой ситуацией.</w:t>
            </w:r>
          </w:p>
        </w:tc>
        <w:tc>
          <w:tcPr>
            <w:tcW w:w="1039" w:type="dxa"/>
          </w:tcPr>
          <w:p w14:paraId="283EA98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06F9843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2D512CD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1E31C9D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 с. 22-27</w:t>
            </w:r>
          </w:p>
        </w:tc>
        <w:tc>
          <w:tcPr>
            <w:tcW w:w="914" w:type="dxa"/>
          </w:tcPr>
          <w:p w14:paraId="7718E42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28 ответить на вопросы</w:t>
            </w:r>
          </w:p>
        </w:tc>
      </w:tr>
      <w:tr w:rsidR="008F19F0" w:rsidRPr="00FF1132" w14:paraId="6FBDCCFD" w14:textId="77777777" w:rsidTr="008F19F0">
        <w:tc>
          <w:tcPr>
            <w:tcW w:w="974" w:type="dxa"/>
          </w:tcPr>
          <w:p w14:paraId="2889C90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7</w:t>
            </w:r>
          </w:p>
        </w:tc>
        <w:tc>
          <w:tcPr>
            <w:tcW w:w="739" w:type="dxa"/>
          </w:tcPr>
          <w:p w14:paraId="48F154D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D51041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Главные герои русских  сказок. Сравнительный анализ сказок.  Сказки «Лисичка-сестричка» и  «Кот и лиса».</w:t>
            </w:r>
          </w:p>
          <w:p w14:paraId="5816B87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AAFFD2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C8FC36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4247C7D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56CA6E4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подробно пересказывать тексты  небольших объёмов.</w:t>
            </w:r>
          </w:p>
          <w:p w14:paraId="2EF483B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воспринимать на слух художественные произведения;</w:t>
            </w:r>
          </w:p>
          <w:p w14:paraId="756DBD9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приводить примеры русских народных сказок о животных;</w:t>
            </w:r>
          </w:p>
          <w:p w14:paraId="0E107B2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делать иллюстрации к произведениям.</w:t>
            </w:r>
          </w:p>
          <w:p w14:paraId="2951E49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подмечать , что разные художники , иллюстрируя одну и ту же сказку, видят  в ней черты сказки-цепочки, докучной сказки и небылицы.</w:t>
            </w:r>
          </w:p>
          <w:p w14:paraId="45BAF84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30D4897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-осуществлять взаимоконтроль, самоконтроль</w:t>
            </w:r>
          </w:p>
          <w:p w14:paraId="64A9D4B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-Оказывать в сотрудничестве необходимую взаимопомощь ;проводить обсуждение в парах по заданной теме.</w:t>
            </w:r>
          </w:p>
          <w:p w14:paraId="62519B4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.-Сравнивать произведения и их героев, классифицировать произведения по заданным критериям.</w:t>
            </w:r>
          </w:p>
          <w:p w14:paraId="6FBF2B9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13F730A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высказывать своё отношение к героям, выражать свои эмоции.</w:t>
            </w:r>
          </w:p>
        </w:tc>
        <w:tc>
          <w:tcPr>
            <w:tcW w:w="1039" w:type="dxa"/>
          </w:tcPr>
          <w:p w14:paraId="0D12E59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28FF9B8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70FEDF5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7CCBD1A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Хрестоматия, с. 5-14; Учебник, часть 1, с. 29-30</w:t>
            </w:r>
          </w:p>
        </w:tc>
        <w:tc>
          <w:tcPr>
            <w:tcW w:w="914" w:type="dxa"/>
          </w:tcPr>
          <w:p w14:paraId="32367F4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1, с. 7-8 № 4,5</w:t>
            </w:r>
          </w:p>
        </w:tc>
      </w:tr>
      <w:tr w:rsidR="008F19F0" w:rsidRPr="00FF1132" w14:paraId="0962B2D5" w14:textId="77777777" w:rsidTr="008F19F0">
        <w:tc>
          <w:tcPr>
            <w:tcW w:w="974" w:type="dxa"/>
          </w:tcPr>
          <w:p w14:paraId="5F6DEBF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8</w:t>
            </w:r>
          </w:p>
        </w:tc>
        <w:tc>
          <w:tcPr>
            <w:tcW w:w="739" w:type="dxa"/>
          </w:tcPr>
          <w:p w14:paraId="1702257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865268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Зарубежные сказки о животных. Главные герои американских сказок о животныхДжоэль Харрис «Братец Лис и Братец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Кролик».</w:t>
            </w:r>
          </w:p>
        </w:tc>
        <w:tc>
          <w:tcPr>
            <w:tcW w:w="8788" w:type="dxa"/>
          </w:tcPr>
          <w:p w14:paraId="6B847F2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550FFC0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различать сказки народные и авторские; давать характеристику главным героям по названию произведения;</w:t>
            </w:r>
          </w:p>
          <w:p w14:paraId="6143623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создавать иллюстрации к произведениям.</w:t>
            </w:r>
          </w:p>
          <w:p w14:paraId="711CC0F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772462E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.-Принимать и сохранять учебную задачу-</w:t>
            </w:r>
          </w:p>
          <w:p w14:paraId="49F4272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разные мнения и стремиться к координации различных позиций в сотрудничестве.</w:t>
            </w:r>
          </w:p>
          <w:p w14:paraId="368E727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 брать на заметку яркие и ёмкие слова и выражения;</w:t>
            </w:r>
          </w:p>
          <w:p w14:paraId="11C9DF4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составлять план по предложенному образцу.</w:t>
            </w:r>
          </w:p>
          <w:p w14:paraId="08885CED" w14:textId="77777777" w:rsidR="008F19F0" w:rsidRPr="00FF1132" w:rsidRDefault="008F19F0" w:rsidP="00FF1132">
            <w:pPr>
              <w:tabs>
                <w:tab w:val="center" w:pos="1876"/>
              </w:tabs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72619C4D" w14:textId="77777777" w:rsidR="008F19F0" w:rsidRPr="00FF1132" w:rsidRDefault="008F19F0" w:rsidP="00FF1132">
            <w:pPr>
              <w:tabs>
                <w:tab w:val="center" w:pos="1876"/>
              </w:tabs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соотносить поступки и события с принятыми этическими принципами.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</w:tc>
        <w:tc>
          <w:tcPr>
            <w:tcW w:w="1039" w:type="dxa"/>
          </w:tcPr>
          <w:p w14:paraId="25B63C9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5B4062F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5021C1A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3A0FCDC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31-36</w:t>
            </w:r>
          </w:p>
          <w:p w14:paraId="0B574E6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</w:tcPr>
          <w:p w14:paraId="2F6679F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1с. 8-10 № 6,7</w:t>
            </w:r>
          </w:p>
        </w:tc>
      </w:tr>
      <w:tr w:rsidR="008F19F0" w:rsidRPr="00FF1132" w14:paraId="5AAAE748" w14:textId="77777777" w:rsidTr="008F19F0">
        <w:tc>
          <w:tcPr>
            <w:tcW w:w="974" w:type="dxa"/>
          </w:tcPr>
          <w:p w14:paraId="2A7359A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9</w:t>
            </w:r>
          </w:p>
        </w:tc>
        <w:tc>
          <w:tcPr>
            <w:tcW w:w="739" w:type="dxa"/>
          </w:tcPr>
          <w:p w14:paraId="2642AE4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724175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Зарубежные сказки о животных. Сравнительный анализ русских и зарубежных сказок о животных. Джоэль Харрис «Почему у братца Опоссума белый хвост».</w:t>
            </w:r>
          </w:p>
          <w:p w14:paraId="6E9FED4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085F592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4CEBC6D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различать сказки народные и авторские; обнаруживать в одном произведении черты произведений различных жанров.</w:t>
            </w:r>
          </w:p>
          <w:p w14:paraId="0C39181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подтверждать свое мнение строчками из текста;</w:t>
            </w:r>
          </w:p>
          <w:p w14:paraId="055E750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делить текст на части.</w:t>
            </w:r>
          </w:p>
          <w:p w14:paraId="13BCC11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B47B17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-Выполнять учебные действия в материализованной, громкоречевой и умственной форме.</w:t>
            </w:r>
          </w:p>
          <w:p w14:paraId="187031F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.-Определять и формулировать  совместно с товарищами цель деятельности на уроке,</w:t>
            </w:r>
          </w:p>
          <w:p w14:paraId="2338D33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выражать  мысль, выработанную совместно  с товарищем или группой лиц.</w:t>
            </w:r>
          </w:p>
          <w:p w14:paraId="560C286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-Овладевать  основами смыслового чтения художественных текстов, выделять существенную информацию из текста.</w:t>
            </w:r>
          </w:p>
          <w:p w14:paraId="2B7679B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7B2939B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в нравственном содержании и смысле поступков как собственных, так и окружающих людей.</w:t>
            </w:r>
          </w:p>
        </w:tc>
        <w:tc>
          <w:tcPr>
            <w:tcW w:w="1039" w:type="dxa"/>
          </w:tcPr>
          <w:p w14:paraId="779773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0832F52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25F2F48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749C2E2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37-40</w:t>
            </w:r>
          </w:p>
        </w:tc>
        <w:tc>
          <w:tcPr>
            <w:tcW w:w="914" w:type="dxa"/>
          </w:tcPr>
          <w:p w14:paraId="26A31D6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31-40 пересказать сказку по выбору</w:t>
            </w:r>
          </w:p>
        </w:tc>
      </w:tr>
      <w:tr w:rsidR="008F19F0" w:rsidRPr="00FF1132" w14:paraId="5970744F" w14:textId="77777777" w:rsidTr="008F19F0">
        <w:tc>
          <w:tcPr>
            <w:tcW w:w="974" w:type="dxa"/>
          </w:tcPr>
          <w:p w14:paraId="6977953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10</w:t>
            </w:r>
          </w:p>
        </w:tc>
        <w:tc>
          <w:tcPr>
            <w:tcW w:w="739" w:type="dxa"/>
          </w:tcPr>
          <w:p w14:paraId="2BA4339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555B6B0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Китайская волшебная сказка «Как собака с кошкой враждовать стали». Особенности волшебной сказки и сказки о животных.</w:t>
            </w:r>
          </w:p>
        </w:tc>
        <w:tc>
          <w:tcPr>
            <w:tcW w:w="8788" w:type="dxa"/>
          </w:tcPr>
          <w:p w14:paraId="2F253F6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42FE798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читать плавно целыми словами, выразительно вслух, вполголоса, про себя.</w:t>
            </w:r>
          </w:p>
          <w:p w14:paraId="37884C5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находить в произведении приметы волшебной сказки: волшебные помощники, чудеса, волшебные предметы;</w:t>
            </w:r>
          </w:p>
          <w:p w14:paraId="02E47BF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устно выражать свое отношение к содержанию сказки</w:t>
            </w:r>
          </w:p>
          <w:p w14:paraId="1274A9F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составлять личное мнение о литературном произведении, выражать его на доступном уровне в устной речи.</w:t>
            </w:r>
          </w:p>
          <w:p w14:paraId="20A85C0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75DEF1A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Учитывать выделенные учителем ориентиры действия при освоении нового художественного текста.</w:t>
            </w:r>
          </w:p>
          <w:p w14:paraId="04E9523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.-Договариваться и приходить к общему решению в совместной деятельности, в том числе в ситуации столкновения интересов.</w:t>
            </w:r>
          </w:p>
          <w:p w14:paraId="0604950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-обнаруживать в одной и той же сказке черты волшебной сказки и черты сказки о животных.</w:t>
            </w:r>
          </w:p>
          <w:p w14:paraId="78D6D19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64344F3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видеть преимущества и недостатки  того или иного поступка, что нередко помогает в жизненных ситуациях.</w:t>
            </w:r>
          </w:p>
        </w:tc>
        <w:tc>
          <w:tcPr>
            <w:tcW w:w="1039" w:type="dxa"/>
          </w:tcPr>
          <w:p w14:paraId="45D019C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5B7A63A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14DCE8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20F8776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41-49</w:t>
            </w:r>
          </w:p>
        </w:tc>
        <w:tc>
          <w:tcPr>
            <w:tcW w:w="914" w:type="dxa"/>
          </w:tcPr>
          <w:p w14:paraId="770A191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1, с.11-12 №8</w:t>
            </w:r>
          </w:p>
        </w:tc>
      </w:tr>
      <w:tr w:rsidR="008F19F0" w:rsidRPr="00FF1132" w14:paraId="629B4350" w14:textId="77777777" w:rsidTr="008F19F0">
        <w:tc>
          <w:tcPr>
            <w:tcW w:w="974" w:type="dxa"/>
          </w:tcPr>
          <w:p w14:paraId="4A2AD5B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39" w:type="dxa"/>
          </w:tcPr>
          <w:p w14:paraId="685681B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59BBED7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Китайская волшебная сказка. Характеристика героев сказки</w:t>
            </w:r>
          </w:p>
          <w:p w14:paraId="1992358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«Как собака с кошкой враждовать стали».</w:t>
            </w:r>
          </w:p>
        </w:tc>
        <w:tc>
          <w:tcPr>
            <w:tcW w:w="8788" w:type="dxa"/>
          </w:tcPr>
          <w:p w14:paraId="191CCF4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01483F4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знать, что в сказках о животных животные – герои, а в волшебных сказках животные – помощники героев;</w:t>
            </w:r>
          </w:p>
          <w:p w14:paraId="4BAFEC3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выбирать наиболее точную формулировку главной мысли, подтверждая её словами из текста;</w:t>
            </w:r>
          </w:p>
          <w:p w14:paraId="3705017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различать сказку о животных и волшебную сказку с героями-животными;</w:t>
            </w:r>
          </w:p>
          <w:p w14:paraId="5617477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знать о том, что в более древних сказках побеждает хитрый, а в менее древних – благородный.</w:t>
            </w:r>
          </w:p>
          <w:p w14:paraId="561C9FE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232E4EC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.-Проявлять познавательную инициативу в учебном сотрудничестве.</w:t>
            </w:r>
          </w:p>
          <w:p w14:paraId="42922D6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 Обнаруживать в одной и той же сказке черты волшебной сказки и черты сказки о животных.</w:t>
            </w:r>
          </w:p>
          <w:p w14:paraId="7CE45F7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603062E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характеризовать героев через их отношение к проблемным ситуациям.</w:t>
            </w:r>
          </w:p>
        </w:tc>
        <w:tc>
          <w:tcPr>
            <w:tcW w:w="1039" w:type="dxa"/>
          </w:tcPr>
          <w:p w14:paraId="3B4E203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3F35B218" w14:textId="77777777" w:rsidR="008F19F0" w:rsidRPr="00FF1132" w:rsidRDefault="008F19F0" w:rsidP="00FF1132">
            <w:pPr>
              <w:tabs>
                <w:tab w:val="center" w:pos="884"/>
              </w:tabs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9FE28B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766C16A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41-49</w:t>
            </w:r>
          </w:p>
        </w:tc>
        <w:tc>
          <w:tcPr>
            <w:tcW w:w="914" w:type="dxa"/>
          </w:tcPr>
          <w:p w14:paraId="2BAE8E7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41-49 пересказать по выбору часть сказки</w:t>
            </w:r>
          </w:p>
        </w:tc>
      </w:tr>
      <w:tr w:rsidR="008F19F0" w:rsidRPr="00FF1132" w14:paraId="476E7123" w14:textId="77777777" w:rsidTr="008F19F0">
        <w:tc>
          <w:tcPr>
            <w:tcW w:w="974" w:type="dxa"/>
          </w:tcPr>
          <w:p w14:paraId="7972521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12</w:t>
            </w:r>
          </w:p>
        </w:tc>
        <w:tc>
          <w:tcPr>
            <w:tcW w:w="739" w:type="dxa"/>
          </w:tcPr>
          <w:p w14:paraId="31C42A2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D90EB8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Китайская волшебная сказка. Волшебные предметы и волшебные помощники  в сказках. </w:t>
            </w:r>
          </w:p>
          <w:p w14:paraId="4BA7CAE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Сказка «Как собака с кошкой враждовать стали».</w:t>
            </w:r>
          </w:p>
          <w:p w14:paraId="7F207A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1C04A3E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790F95E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вслух плавно, безотрывно по слогам и целыми словами, учитывая индивидуальный темп чтения.</w:t>
            </w:r>
          </w:p>
          <w:p w14:paraId="65F77E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62CAAF2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Принимать и сохранять учебную задачу.</w:t>
            </w:r>
          </w:p>
          <w:p w14:paraId="14ADBD2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Использовать речь для регуляции своего действия.</w:t>
            </w:r>
          </w:p>
          <w:p w14:paraId="683EB9D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Осуществлять поиск необходимой информации из текста для ответа на вопросы.</w:t>
            </w:r>
          </w:p>
          <w:p w14:paraId="496D49A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00B0250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 роль чтения для своего дальнейшего обучения.</w:t>
            </w:r>
          </w:p>
        </w:tc>
        <w:tc>
          <w:tcPr>
            <w:tcW w:w="1039" w:type="dxa"/>
          </w:tcPr>
          <w:p w14:paraId="0089335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2A837A7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10FE98E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</w:tcPr>
          <w:p w14:paraId="123CF42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приготовить отрывок для в/ч</w:t>
            </w:r>
          </w:p>
        </w:tc>
      </w:tr>
      <w:tr w:rsidR="008F19F0" w:rsidRPr="00FF1132" w14:paraId="662DBC4B" w14:textId="77777777" w:rsidTr="008F19F0">
        <w:tc>
          <w:tcPr>
            <w:tcW w:w="974" w:type="dxa"/>
          </w:tcPr>
          <w:p w14:paraId="72F7376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13</w:t>
            </w:r>
          </w:p>
        </w:tc>
        <w:tc>
          <w:tcPr>
            <w:tcW w:w="739" w:type="dxa"/>
          </w:tcPr>
          <w:p w14:paraId="11161B6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825168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Русская  волшебная сказка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«Волшебное кольцо».Особенности волшебной сказки. </w:t>
            </w:r>
          </w:p>
          <w:p w14:paraId="61DD2A8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7CB56AC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56CF8B5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выборочно  читать;  пользоваться толковым словарём.</w:t>
            </w:r>
          </w:p>
          <w:p w14:paraId="7322A53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Выделять общие сюжеты в русской и китайской сказках, своеобразие этого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момента в каждой сказке.</w:t>
            </w:r>
          </w:p>
          <w:p w14:paraId="1329D3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6B4F38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.-пребразовывать практическую задачу в познавательную;учитывать выделенные учителем ориентиры действия в новом учебном материале</w:t>
            </w:r>
          </w:p>
          <w:p w14:paraId="26EEA11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.-находить общий ответ  в парах на поставленный вопрос и уметь этот ответ озвучивать.</w:t>
            </w:r>
          </w:p>
          <w:p w14:paraId="2BA6A12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-выделять общие сюжеты в русской и китайской сказках, и анализировать своеобразие их в каждой сказке;  работать по выяснению того, какую роль играет волшебный предмет в волшебной сказке.</w:t>
            </w:r>
          </w:p>
          <w:p w14:paraId="328259E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4DBF8D8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на содержательные моменты школьной действительности и принимать обрах «хорошего ученика».</w:t>
            </w:r>
          </w:p>
        </w:tc>
        <w:tc>
          <w:tcPr>
            <w:tcW w:w="1039" w:type="dxa"/>
          </w:tcPr>
          <w:p w14:paraId="48A4ED4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7A306F7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контроль</w:t>
            </w:r>
          </w:p>
          <w:p w14:paraId="2F31604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14467BA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Учебник, часть 1, с. 50-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55</w:t>
            </w:r>
          </w:p>
          <w:p w14:paraId="6F02679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</w:tcPr>
          <w:p w14:paraId="4A4C24D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Хрестоматия, с.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22-24 прочитать</w:t>
            </w:r>
          </w:p>
        </w:tc>
      </w:tr>
      <w:tr w:rsidR="008F19F0" w:rsidRPr="00FF1132" w14:paraId="4918BDAB" w14:textId="77777777" w:rsidTr="008F19F0">
        <w:tc>
          <w:tcPr>
            <w:tcW w:w="974" w:type="dxa"/>
          </w:tcPr>
          <w:p w14:paraId="039D7CF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14</w:t>
            </w:r>
          </w:p>
        </w:tc>
        <w:tc>
          <w:tcPr>
            <w:tcW w:w="739" w:type="dxa"/>
          </w:tcPr>
          <w:p w14:paraId="4BCEC80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56DD4B6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Роль волшебных предметов в сказке «Волшебное кольцо».</w:t>
            </w:r>
          </w:p>
          <w:p w14:paraId="02A370F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3324BF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4B99031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4818A1A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различать виды сказок;  понимать смысл заглавия произведения.</w:t>
            </w:r>
          </w:p>
          <w:p w14:paraId="73FF9AF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выделять особенности волшебной сказки;</w:t>
            </w:r>
          </w:p>
          <w:p w14:paraId="2FE951F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сравнивать героев русской и китайской сказок, их поступки и отношение к своим хозяевам в каждой сказке.</w:t>
            </w:r>
          </w:p>
          <w:p w14:paraId="24F984C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1366EA2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.-преобразовывать практическую задачу в познавательную; учитывать выделенные учителем ориентиры действия в новом учебном материале.</w:t>
            </w:r>
          </w:p>
          <w:p w14:paraId="6E30E42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 находить общий ответ  в парах на поставленный вопрос и уметь этот ответ озвучивать.</w:t>
            </w:r>
          </w:p>
          <w:p w14:paraId="64ADA92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ориентироваться в абзацах произведения, как в законченных смысловых частях.</w:t>
            </w:r>
          </w:p>
          <w:p w14:paraId="753EEFB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0A803D2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ситуацию с позиции героя, выясняя какие «плюсы» и «минусы» он считает важным, а каких не замечает.</w:t>
            </w:r>
          </w:p>
        </w:tc>
        <w:tc>
          <w:tcPr>
            <w:tcW w:w="1039" w:type="dxa"/>
          </w:tcPr>
          <w:p w14:paraId="74B758E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38D9D42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17ABE3E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3853270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56-60</w:t>
            </w:r>
          </w:p>
          <w:p w14:paraId="690D190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</w:tcPr>
          <w:p w14:paraId="3685E11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Хрестоматия, с.  25-28 прочитать</w:t>
            </w:r>
          </w:p>
        </w:tc>
      </w:tr>
      <w:tr w:rsidR="008F19F0" w:rsidRPr="00FF1132" w14:paraId="7AFA3FD1" w14:textId="77777777" w:rsidTr="008F19F0">
        <w:tc>
          <w:tcPr>
            <w:tcW w:w="974" w:type="dxa"/>
          </w:tcPr>
          <w:p w14:paraId="5531173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15</w:t>
            </w:r>
          </w:p>
        </w:tc>
        <w:tc>
          <w:tcPr>
            <w:tcW w:w="739" w:type="dxa"/>
          </w:tcPr>
          <w:p w14:paraId="5753BD5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293AD3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Современные поэтические тексты и связь их с народным творчеством. 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И. Пивоварова «Жила-была собака» и «Мост и сом».</w:t>
            </w:r>
          </w:p>
          <w:p w14:paraId="3667EA9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B9EBE9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2402F27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201B7A0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обнаруживать живую связь современных поэтических текстов с народным творчеством.</w:t>
            </w:r>
          </w:p>
          <w:p w14:paraId="5924E8A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определять жанр литературного произведения;</w:t>
            </w:r>
          </w:p>
          <w:p w14:paraId="77FE62D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подтверждать свое мнение строчками из текста.</w:t>
            </w:r>
          </w:p>
          <w:p w14:paraId="7524102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038C8DD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принимать и сохранять учебную задачу.</w:t>
            </w:r>
          </w:p>
          <w:p w14:paraId="422A840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разные мнения и стремиться к координации различных позиций в сотрудничестве.</w:t>
            </w:r>
          </w:p>
          <w:p w14:paraId="7418550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.-Определять жанр литературного произведения, выстраивать последовательность работы с определённым произведением.</w:t>
            </w:r>
          </w:p>
          <w:p w14:paraId="64833F9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  <w:p w14:paraId="1A2A7CE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6B06CB5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в нравственном содержании прочитанного и осознавать сущность поведения героев, делать выводы, соотносить поступки героев с нравственными нормами.</w:t>
            </w:r>
          </w:p>
          <w:p w14:paraId="7EB29FA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5A33FD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02D56FF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5135A53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й</w:t>
            </w:r>
          </w:p>
        </w:tc>
        <w:tc>
          <w:tcPr>
            <w:tcW w:w="1024" w:type="dxa"/>
          </w:tcPr>
          <w:p w14:paraId="1210B95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Учебник, часть 1, с.  60-62</w:t>
            </w:r>
          </w:p>
          <w:p w14:paraId="26A3984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Хрестоматия,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с. 15- 18</w:t>
            </w:r>
          </w:p>
          <w:p w14:paraId="6D15827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</w:tcPr>
          <w:p w14:paraId="6D3A91D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ТПО с. 13-15 № 9,10</w:t>
            </w:r>
          </w:p>
        </w:tc>
      </w:tr>
      <w:tr w:rsidR="008F19F0" w:rsidRPr="00FF1132" w14:paraId="1A13A885" w14:textId="77777777" w:rsidTr="008F19F0">
        <w:tc>
          <w:tcPr>
            <w:tcW w:w="974" w:type="dxa"/>
          </w:tcPr>
          <w:p w14:paraId="6D6F3D3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16</w:t>
            </w:r>
          </w:p>
          <w:p w14:paraId="5F8C76C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AB52CE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3892CE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08C8B9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AD3C20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8C7336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D0CAEF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AA0454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18F1DE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A7AB74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0D5030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6E1987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7A2787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EF4AE1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BC7BD6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8B963A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B3175C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37F56C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730552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4406D2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6A72CE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6738B2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9AEA8E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C921C7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C5B528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679051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BC42DB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01AF62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562689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B52958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A3F833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1996B6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5B9745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6B1942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58DBF3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9ED5E0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39" w:type="dxa"/>
          </w:tcPr>
          <w:p w14:paraId="623DCD9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8062FB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Современные поэтические тексты. Жанр произведения  Г. Лагздынь «Утренняя кричалка».</w:t>
            </w:r>
          </w:p>
          <w:p w14:paraId="206263D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99D047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Поход в Музейный дом. Иллюстрации к сказке «Репка».</w:t>
            </w:r>
          </w:p>
          <w:p w14:paraId="17C0855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FC86B9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6D46BE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E3C53E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B6BE71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58C2D5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DB495A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3DF391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59CD03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BED7B3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09BE82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825385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6EE5EB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1B41EB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60A5D7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6AF9C8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A14D72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C8E295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4D5B1D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5149C6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2C0518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704F13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3A70CA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A9DEAB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7424C3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572BCB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DBF619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20EFFB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47616D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156B80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6DFC04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0E08A2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1201D7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3817DD7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0696DEC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выразительно читать поэтические произведения в соответствии с выработанными критериями.</w:t>
            </w:r>
          </w:p>
          <w:p w14:paraId="64EDC1B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определять жанр литературного произведения;</w:t>
            </w:r>
          </w:p>
          <w:p w14:paraId="102CD37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анализировать иллюстрации к русской народной сказке «Репка».</w:t>
            </w:r>
          </w:p>
          <w:p w14:paraId="22B90AC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разных взглядах художников на сказку «Репка» (сказка-цепочка, докучная сказка, сказка-небылица).</w:t>
            </w:r>
          </w:p>
          <w:p w14:paraId="2FDEE42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14E4B6E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Планировать свое действие в соответствии с поставленной задачей и условиями ее реализации.</w:t>
            </w:r>
          </w:p>
          <w:p w14:paraId="25491E2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-Договариваться и приходить к общему решению в совместной деятельности, в том числе в ситуации столкновения интересов.</w:t>
            </w:r>
          </w:p>
          <w:p w14:paraId="0117538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14:paraId="76ED32B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04BEB4C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осознавть значимость чтения для дальнейшегообучения, понимать цель чтения (удовлетворение читательского интереса, приобретение опыта чтения, поиск фактов и суждений, аргументации, иной информации).</w:t>
            </w:r>
          </w:p>
          <w:p w14:paraId="2329FAB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C839F0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07804D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75E824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1FB88CE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60328B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423ECB8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63-64</w:t>
            </w:r>
          </w:p>
          <w:p w14:paraId="7E134C6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Хрестоматия, с.  19-  21</w:t>
            </w:r>
          </w:p>
        </w:tc>
        <w:tc>
          <w:tcPr>
            <w:tcW w:w="914" w:type="dxa"/>
          </w:tcPr>
          <w:p w14:paraId="4566F6B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16 № 11</w:t>
            </w:r>
          </w:p>
        </w:tc>
      </w:tr>
      <w:tr w:rsidR="008F19F0" w:rsidRPr="00FF1132" w14:paraId="3CB90FA7" w14:textId="77777777" w:rsidTr="008F19F0">
        <w:trPr>
          <w:trHeight w:val="390"/>
        </w:trPr>
        <w:tc>
          <w:tcPr>
            <w:tcW w:w="974" w:type="dxa"/>
            <w:vMerge w:val="restart"/>
          </w:tcPr>
          <w:p w14:paraId="7F34A83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17</w:t>
            </w:r>
          </w:p>
        </w:tc>
        <w:tc>
          <w:tcPr>
            <w:tcW w:w="739" w:type="dxa"/>
            <w:vMerge w:val="restart"/>
          </w:tcPr>
          <w:p w14:paraId="2226452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1370CA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Глава 2. В гостях у Незнайки. «Говорить неправду и фантазировать – это не </w:t>
            </w: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одно и то же…»</w:t>
            </w:r>
          </w:p>
          <w:p w14:paraId="27EC702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(10 ч)</w:t>
            </w:r>
          </w:p>
        </w:tc>
        <w:tc>
          <w:tcPr>
            <w:tcW w:w="8788" w:type="dxa"/>
            <w:vMerge w:val="restart"/>
          </w:tcPr>
          <w:p w14:paraId="3498599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53B10D1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узнавать выразительно- изобразительные средства литературного языка (сравнение, контраст).</w:t>
            </w:r>
          </w:p>
          <w:p w14:paraId="4A50A13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находить их в произведении.</w:t>
            </w:r>
          </w:p>
          <w:p w14:paraId="1244D39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Знать понятие «фантазия»,</w:t>
            </w:r>
          </w:p>
          <w:p w14:paraId="7575BB7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проводить грань между выдумкой и обманом.</w:t>
            </w:r>
          </w:p>
          <w:p w14:paraId="40A6ABB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пересказывать текст;</w:t>
            </w:r>
          </w:p>
          <w:p w14:paraId="551738E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различать жанры (сказки, рассказы);</w:t>
            </w:r>
          </w:p>
          <w:p w14:paraId="76EF5F3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приводить примеры литературных произведений различных авторов на одну тему.</w:t>
            </w:r>
          </w:p>
          <w:p w14:paraId="5825BF7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3B3002E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Адекватно воспринимать оценку учителя.</w:t>
            </w:r>
          </w:p>
          <w:p w14:paraId="3BEBAE8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Контролировать действия партнёра.</w:t>
            </w:r>
          </w:p>
          <w:p w14:paraId="5B94739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Владеть общим приёмом решения задач.</w:t>
            </w:r>
          </w:p>
          <w:p w14:paraId="692391A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1497315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называть основные моральные нормы и выполнять их.</w:t>
            </w:r>
          </w:p>
        </w:tc>
        <w:tc>
          <w:tcPr>
            <w:tcW w:w="1039" w:type="dxa"/>
            <w:vMerge w:val="restart"/>
          </w:tcPr>
          <w:p w14:paraId="074CE4F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2BF8DC6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52D35B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  <w:vMerge w:val="restart"/>
          </w:tcPr>
          <w:p w14:paraId="32735BF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65-69</w:t>
            </w:r>
          </w:p>
          <w:p w14:paraId="0E9BF77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  <w:vMerge w:val="restart"/>
          </w:tcPr>
          <w:p w14:paraId="10703BF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с 65-74 читать</w:t>
            </w:r>
          </w:p>
        </w:tc>
      </w:tr>
      <w:tr w:rsidR="008F19F0" w:rsidRPr="00FF1132" w14:paraId="64EB529C" w14:textId="77777777" w:rsidTr="008F19F0">
        <w:trPr>
          <w:trHeight w:val="1215"/>
        </w:trPr>
        <w:tc>
          <w:tcPr>
            <w:tcW w:w="974" w:type="dxa"/>
            <w:vMerge/>
          </w:tcPr>
          <w:p w14:paraId="229A57D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14:paraId="16292C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499159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Рассказ Н. Носова «Фантазёры». Проблема понимания разницы между ложью в корыстных целях и творческой фантазией. </w:t>
            </w:r>
          </w:p>
        </w:tc>
        <w:tc>
          <w:tcPr>
            <w:tcW w:w="8788" w:type="dxa"/>
            <w:vMerge/>
          </w:tcPr>
          <w:p w14:paraId="3FDE98E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14:paraId="599C953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24" w:type="dxa"/>
            <w:vMerge/>
          </w:tcPr>
          <w:p w14:paraId="6715E4E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  <w:vMerge/>
          </w:tcPr>
          <w:p w14:paraId="4DFC58E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8F19F0" w:rsidRPr="00FF1132" w14:paraId="15FC9D44" w14:textId="77777777" w:rsidTr="008F19F0">
        <w:tc>
          <w:tcPr>
            <w:tcW w:w="974" w:type="dxa"/>
          </w:tcPr>
          <w:p w14:paraId="32CD097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18</w:t>
            </w:r>
          </w:p>
        </w:tc>
        <w:tc>
          <w:tcPr>
            <w:tcW w:w="739" w:type="dxa"/>
          </w:tcPr>
          <w:p w14:paraId="7EF09EB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0061B8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Нравственная проблема в рассказе Н. Носова «Фантазёры».</w:t>
            </w:r>
          </w:p>
        </w:tc>
        <w:tc>
          <w:tcPr>
            <w:tcW w:w="8788" w:type="dxa"/>
          </w:tcPr>
          <w:p w14:paraId="355A579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65E018F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пересказывать текст, различать жанры.</w:t>
            </w:r>
          </w:p>
          <w:p w14:paraId="6129DFD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анализировать понятия «фантазия», «выдумка», «ложь»;</w:t>
            </w:r>
          </w:p>
          <w:p w14:paraId="1E7E2D5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различать героя-обманщика и героя-выдумщика</w:t>
            </w:r>
          </w:p>
          <w:p w14:paraId="699DB5A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624E7BB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.-Преобразовывать практическую задачу в познавательную.</w:t>
            </w:r>
          </w:p>
          <w:p w14:paraId="77EE0B1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.-Договариваться и приходить к общему решению в совместной деятельности, в том числе в ситуации столкновения интересов.</w:t>
            </w:r>
          </w:p>
          <w:p w14:paraId="022BDD0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.-выделять существенную информацию из текстов разных видов.</w:t>
            </w:r>
          </w:p>
          <w:p w14:paraId="67CC0D0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1A1C55B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называть основные моральные нормы и выполнять их.</w:t>
            </w:r>
          </w:p>
        </w:tc>
        <w:tc>
          <w:tcPr>
            <w:tcW w:w="1039" w:type="dxa"/>
          </w:tcPr>
          <w:p w14:paraId="4C11BA6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5F28E89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3F6FEDA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43FC0E3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 70-74</w:t>
            </w:r>
          </w:p>
        </w:tc>
        <w:tc>
          <w:tcPr>
            <w:tcW w:w="914" w:type="dxa"/>
          </w:tcPr>
          <w:p w14:paraId="37BAD7F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65-74 пересказать</w:t>
            </w:r>
          </w:p>
        </w:tc>
      </w:tr>
      <w:tr w:rsidR="008F19F0" w:rsidRPr="00FF1132" w14:paraId="49B92B72" w14:textId="77777777" w:rsidTr="008F19F0">
        <w:tc>
          <w:tcPr>
            <w:tcW w:w="974" w:type="dxa"/>
          </w:tcPr>
          <w:p w14:paraId="1729EE7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19</w:t>
            </w:r>
          </w:p>
        </w:tc>
        <w:tc>
          <w:tcPr>
            <w:tcW w:w="739" w:type="dxa"/>
          </w:tcPr>
          <w:p w14:paraId="3EADAD2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7D9C42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Характер главных  героев  в произведении Н. Носова «Фантазёры».</w:t>
            </w:r>
          </w:p>
        </w:tc>
        <w:tc>
          <w:tcPr>
            <w:tcW w:w="8788" w:type="dxa"/>
          </w:tcPr>
          <w:p w14:paraId="684620F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656AC08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главную мысль и героев произведения, отвечать на вопросы по содержанию произведения,</w:t>
            </w:r>
          </w:p>
          <w:p w14:paraId="4B68C20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</w:t>
            </w:r>
          </w:p>
          <w:p w14:paraId="0CE7545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авторскую  позицию  и  высказывать свое отношение к герою и его поступкам.</w:t>
            </w:r>
          </w:p>
          <w:p w14:paraId="219C4FE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Метапредметные:</w:t>
            </w:r>
          </w:p>
          <w:p w14:paraId="04B100E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-Принимать и сохранять учебную задачу. </w:t>
            </w:r>
          </w:p>
          <w:p w14:paraId="157D083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.-Договариваться и приходить к общему решению в совместной деятельности, в том числе в ситуации столкновения интересов.</w:t>
            </w:r>
          </w:p>
          <w:p w14:paraId="78B125C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.-выделять существенную информацию из текстов разных видов.</w:t>
            </w:r>
          </w:p>
          <w:p w14:paraId="3F044B6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22CD29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в нравственном содержании и смысле поступков как собственных, так и окружающих людей.</w:t>
            </w:r>
          </w:p>
        </w:tc>
        <w:tc>
          <w:tcPr>
            <w:tcW w:w="1039" w:type="dxa"/>
          </w:tcPr>
          <w:p w14:paraId="33BA016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01D3991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2DA5D43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4DCA096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Хрестоматия, с. 49-54</w:t>
            </w:r>
          </w:p>
        </w:tc>
        <w:tc>
          <w:tcPr>
            <w:tcW w:w="914" w:type="dxa"/>
          </w:tcPr>
          <w:p w14:paraId="5AD8C98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Хрестоматия, с.  54 ответить на вопросы</w:t>
            </w:r>
          </w:p>
        </w:tc>
      </w:tr>
      <w:tr w:rsidR="008F19F0" w:rsidRPr="00FF1132" w14:paraId="0BFCC3F3" w14:textId="77777777" w:rsidTr="008F19F0">
        <w:tc>
          <w:tcPr>
            <w:tcW w:w="974" w:type="dxa"/>
          </w:tcPr>
          <w:p w14:paraId="5FC48C9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20</w:t>
            </w:r>
          </w:p>
        </w:tc>
        <w:tc>
          <w:tcPr>
            <w:tcW w:w="739" w:type="dxa"/>
          </w:tcPr>
          <w:p w14:paraId="1252E82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1A0215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Рассказ Дж. Родари «Бриф! Бруф! Браф!». Сравнительная характеристика героев.</w:t>
            </w:r>
          </w:p>
          <w:p w14:paraId="472AE66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3D616A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572FA33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5996393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объяснять, что смысл речи выражается не только в словах, но и в самом ритме, в интонации, в атмосфере общения;</w:t>
            </w:r>
          </w:p>
          <w:p w14:paraId="731D0B6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передавать характер героя при чтении с помощью интонации, высоты голоса;</w:t>
            </w:r>
          </w:p>
          <w:p w14:paraId="3C4C53C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получить представление о детских играх в небылицы, о «фантастическом» языке.</w:t>
            </w:r>
          </w:p>
          <w:p w14:paraId="5735D00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67A903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-преобразовывать практическую задачу в познавательную.</w:t>
            </w:r>
          </w:p>
          <w:p w14:paraId="66FC12A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Строить речевое высказывание в устной форме;</w:t>
            </w:r>
          </w:p>
          <w:p w14:paraId="6F648E1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Допускать возможность существования у людей различных точек зрения, в том числе не совпадающих с его собственной.</w:t>
            </w:r>
          </w:p>
          <w:p w14:paraId="7FAC317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-передавать эмоциональную окраску произведения через интонацию, тембр голоса, темп чтения.</w:t>
            </w:r>
          </w:p>
          <w:p w14:paraId="0BF2A11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Выразительно читать и пересказывать без предварительной подготовки небольшие по объёму тексты.</w:t>
            </w:r>
          </w:p>
          <w:p w14:paraId="761A906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742276D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 причины успеха и неуспеха в учебной деятельности.</w:t>
            </w:r>
          </w:p>
        </w:tc>
        <w:tc>
          <w:tcPr>
            <w:tcW w:w="1039" w:type="dxa"/>
          </w:tcPr>
          <w:p w14:paraId="6936E60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7A22BF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222ADCB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61613F4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 75-77</w:t>
            </w:r>
          </w:p>
        </w:tc>
        <w:tc>
          <w:tcPr>
            <w:tcW w:w="914" w:type="dxa"/>
          </w:tcPr>
          <w:p w14:paraId="6AC468F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17-18 № 12</w:t>
            </w:r>
          </w:p>
        </w:tc>
      </w:tr>
      <w:tr w:rsidR="008F19F0" w:rsidRPr="0093437C" w14:paraId="4073E5D3" w14:textId="77777777" w:rsidTr="008F19F0">
        <w:tc>
          <w:tcPr>
            <w:tcW w:w="974" w:type="dxa"/>
          </w:tcPr>
          <w:p w14:paraId="7AF5F58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21</w:t>
            </w:r>
          </w:p>
        </w:tc>
        <w:tc>
          <w:tcPr>
            <w:tcW w:w="739" w:type="dxa"/>
          </w:tcPr>
          <w:p w14:paraId="48D8207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663585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Стихотворения  Э. Мошковской «А травка не знает», «Ноги и уроки». Анализ стихотворений.</w:t>
            </w:r>
          </w:p>
          <w:p w14:paraId="4C3FED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4B8330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02F9E4C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вслух поэтический текст в соответствии с выработанными критериями;</w:t>
            </w:r>
          </w:p>
          <w:p w14:paraId="47C940A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поступки главного героя;</w:t>
            </w:r>
          </w:p>
          <w:p w14:paraId="0EC1917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подтверждать свое мнение строчками из текста;</w:t>
            </w:r>
          </w:p>
          <w:p w14:paraId="32F69AC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стихотворения наизусть</w:t>
            </w:r>
          </w:p>
          <w:p w14:paraId="399CE3F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52E2577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различать способ и результат действия.</w:t>
            </w:r>
          </w:p>
          <w:p w14:paraId="504351A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и координировать в сотрудничествеотличные от собственной позиции других людей.</w:t>
            </w:r>
          </w:p>
          <w:p w14:paraId="41A0DF3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-делать выводы из прочитанного;  ориентироваться в оглавлении;  в условных обозначениях; умение передавать главную тему текста.</w:t>
            </w:r>
          </w:p>
          <w:p w14:paraId="53A12A5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68E2E74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обсуждать такие темы: жить хорошо; гулять –интересней, чем учить уроки, но уроки учить необходимо; врать нехорошо; человек по природе свое не врун.</w:t>
            </w:r>
          </w:p>
        </w:tc>
        <w:tc>
          <w:tcPr>
            <w:tcW w:w="1039" w:type="dxa"/>
          </w:tcPr>
          <w:p w14:paraId="63CFA98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30A7308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18FD836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50A6265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 78-80</w:t>
            </w:r>
          </w:p>
        </w:tc>
        <w:tc>
          <w:tcPr>
            <w:tcW w:w="914" w:type="dxa"/>
          </w:tcPr>
          <w:p w14:paraId="111A7682" w14:textId="77777777" w:rsidR="008F19F0" w:rsidRPr="0093437C" w:rsidRDefault="008F19F0" w:rsidP="00FF1132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  <w:r w:rsidRPr="0093437C">
              <w:rPr>
                <w:rFonts w:ascii="Times New Roman" w:hAnsi="Times New Roman"/>
                <w:i/>
                <w:color w:val="404040"/>
                <w:sz w:val="24"/>
                <w:szCs w:val="24"/>
              </w:rPr>
              <w:t xml:space="preserve"> ХР. С. 55-59</w:t>
            </w:r>
          </w:p>
          <w:p w14:paraId="3F411FF6" w14:textId="77777777" w:rsidR="008F19F0" w:rsidRPr="0093437C" w:rsidRDefault="008F19F0" w:rsidP="00FF1132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  <w:r w:rsidRPr="0093437C">
              <w:rPr>
                <w:rFonts w:ascii="Times New Roman" w:hAnsi="Times New Roman"/>
                <w:i/>
                <w:color w:val="404040"/>
                <w:sz w:val="24"/>
                <w:szCs w:val="24"/>
              </w:rPr>
              <w:t xml:space="preserve">выразительно читать, отвечать </w:t>
            </w:r>
            <w:r w:rsidRPr="0093437C">
              <w:rPr>
                <w:rFonts w:ascii="Times New Roman" w:hAnsi="Times New Roman"/>
                <w:i/>
                <w:color w:val="404040"/>
                <w:sz w:val="24"/>
                <w:szCs w:val="24"/>
              </w:rPr>
              <w:lastRenderedPageBreak/>
              <w:t>на вопросы</w:t>
            </w:r>
          </w:p>
        </w:tc>
      </w:tr>
      <w:tr w:rsidR="008F19F0" w:rsidRPr="00FF1132" w14:paraId="1121A8CC" w14:textId="77777777" w:rsidTr="008F19F0">
        <w:tc>
          <w:tcPr>
            <w:tcW w:w="974" w:type="dxa"/>
          </w:tcPr>
          <w:p w14:paraId="3944B81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22</w:t>
            </w:r>
          </w:p>
          <w:p w14:paraId="1C579F3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8844F7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6EA129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CD86D8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5EE5D6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48253A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6D0AEB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ECCB73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E9EA7E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79C35B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EC57D6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969B78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7B2BCB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EFD957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15AB9E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09BF44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9F6CAD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BD16B4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C0D91A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F9AA8F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B50BCA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3626A5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195BE3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8AEB8B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1F2216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39" w:type="dxa"/>
          </w:tcPr>
          <w:p w14:paraId="20F9025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BDB1F0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Шуточный характер стихотворений. Э. Мошковская «Язык и уши», «Если грачи закричали…».</w:t>
            </w:r>
          </w:p>
          <w:p w14:paraId="7042AA4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88A87D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589D8E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453370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7725C2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946643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C7F6B3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F4129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1F4EFC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C9FA4D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382EBF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0A387A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C97BD2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43F5B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DB765B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FC5577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0BA8A5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7F58FD7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1400DFB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главную тему произведения;</w:t>
            </w:r>
          </w:p>
          <w:p w14:paraId="0092C0A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проводить грань между выдумкой и обманом.</w:t>
            </w:r>
          </w:p>
          <w:p w14:paraId="18F58C5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1F162FB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Учитывать выделенные учителем ориентиры</w:t>
            </w:r>
          </w:p>
          <w:p w14:paraId="313053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действия в новом учебном материале в сотрудничестве с учителем;</w:t>
            </w:r>
          </w:p>
          <w:p w14:paraId="260DE3B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.-Договариваться и приходить к общему решению в совместной деятельности, в том числе в ситуации столкновения интересов;</w:t>
            </w:r>
          </w:p>
          <w:p w14:paraId="7DE6D6C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Осуществлять анализ объектов с выделением существенных и несущественных признаков.</w:t>
            </w:r>
          </w:p>
          <w:p w14:paraId="1BCACEA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4E668EA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противопоставлять обман (враньё) и воображение (фантазию).</w:t>
            </w:r>
          </w:p>
          <w:p w14:paraId="4F7B2FB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3E1C51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4753B04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709E0C8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7A53592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 78-80</w:t>
            </w:r>
          </w:p>
        </w:tc>
        <w:tc>
          <w:tcPr>
            <w:tcW w:w="914" w:type="dxa"/>
          </w:tcPr>
          <w:p w14:paraId="6A8F28E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ХР. С 60-61 читать и отвечать на вопросы</w:t>
            </w:r>
          </w:p>
        </w:tc>
      </w:tr>
      <w:tr w:rsidR="008F19F0" w:rsidRPr="00FF1132" w14:paraId="4821F1A0" w14:textId="77777777" w:rsidTr="008F19F0">
        <w:tc>
          <w:tcPr>
            <w:tcW w:w="974" w:type="dxa"/>
          </w:tcPr>
          <w:p w14:paraId="5355636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23</w:t>
            </w:r>
          </w:p>
        </w:tc>
        <w:tc>
          <w:tcPr>
            <w:tcW w:w="739" w:type="dxa"/>
          </w:tcPr>
          <w:p w14:paraId="0DD2BF8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90A93D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Современная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сказка. Б.Окуджава. «Прелестные приключения». Приемы понимания прочитанного</w:t>
            </w:r>
          </w:p>
        </w:tc>
        <w:tc>
          <w:tcPr>
            <w:tcW w:w="8788" w:type="dxa"/>
          </w:tcPr>
          <w:p w14:paraId="55D61A8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11C4D08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определять главную тему произведения;</w:t>
            </w:r>
          </w:p>
          <w:p w14:paraId="4680FEA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проводить грань между выдумкой и обманом.</w:t>
            </w:r>
          </w:p>
          <w:p w14:paraId="5DB5E8D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26B2655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Р.-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Учитывать выделенные учителем ориентиры</w:t>
            </w:r>
          </w:p>
          <w:p w14:paraId="24E656E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действия в новом учебном материале в сотрудничестве с учителем;</w:t>
            </w:r>
          </w:p>
          <w:p w14:paraId="33A1B54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К.-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Договариваться и приходить к общему решению в совместной деятельности, в том числе в ситуации столкновения интересов;</w:t>
            </w:r>
          </w:p>
          <w:p w14:paraId="5DB3AC2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П.-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14:paraId="50DFFB5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BBAABD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противопоставлять обман (враньё) и воображение (фантазию).</w:t>
            </w:r>
          </w:p>
        </w:tc>
        <w:tc>
          <w:tcPr>
            <w:tcW w:w="1039" w:type="dxa"/>
          </w:tcPr>
          <w:p w14:paraId="035E885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нтроль</w:t>
            </w:r>
          </w:p>
          <w:p w14:paraId="5CA1E89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4A63F6E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7803581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Учебни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к, часть 1, с.    81-90</w:t>
            </w:r>
          </w:p>
        </w:tc>
        <w:tc>
          <w:tcPr>
            <w:tcW w:w="914" w:type="dxa"/>
          </w:tcPr>
          <w:p w14:paraId="3357BE0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 У. с.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86-90 читать и отвечать на вопросы</w:t>
            </w:r>
          </w:p>
        </w:tc>
      </w:tr>
      <w:tr w:rsidR="008F19F0" w:rsidRPr="00FF1132" w14:paraId="592A4B13" w14:textId="77777777" w:rsidTr="008F19F0">
        <w:tc>
          <w:tcPr>
            <w:tcW w:w="974" w:type="dxa"/>
          </w:tcPr>
          <w:p w14:paraId="593F743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24</w:t>
            </w:r>
          </w:p>
        </w:tc>
        <w:tc>
          <w:tcPr>
            <w:tcW w:w="739" w:type="dxa"/>
          </w:tcPr>
          <w:p w14:paraId="725A742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32757B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Ложь и фантазия в сказке Б.Окуджавы«Прелестные приключения».</w:t>
            </w:r>
          </w:p>
        </w:tc>
        <w:tc>
          <w:tcPr>
            <w:tcW w:w="8788" w:type="dxa"/>
          </w:tcPr>
          <w:p w14:paraId="675C9CA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66F3CEE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главную тему произведения;</w:t>
            </w:r>
          </w:p>
          <w:p w14:paraId="32561C6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проводить грань между выдумкой и обманом.</w:t>
            </w:r>
          </w:p>
          <w:p w14:paraId="2C8CB87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2D8DA2A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Р.-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Учитывать выделенные учителем ориентиры</w:t>
            </w:r>
          </w:p>
          <w:p w14:paraId="2DA55F9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действия в новом учебном материале в сотрудничестве с учителем;</w:t>
            </w:r>
          </w:p>
          <w:p w14:paraId="3C521BC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К.-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Договариваться и приходить к общему решению в совместной деятельности, в том числе в ситуации столкновения интересов;</w:t>
            </w:r>
          </w:p>
          <w:p w14:paraId="3500399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П.-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14:paraId="64AD6A2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6BCF663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противопоставлять обман (враньё) и воображение (фантазию).</w:t>
            </w:r>
          </w:p>
        </w:tc>
        <w:tc>
          <w:tcPr>
            <w:tcW w:w="1039" w:type="dxa"/>
          </w:tcPr>
          <w:p w14:paraId="0E9211D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14C363A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26D31C3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0BEE514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  81-90</w:t>
            </w:r>
          </w:p>
        </w:tc>
        <w:tc>
          <w:tcPr>
            <w:tcW w:w="914" w:type="dxa"/>
          </w:tcPr>
          <w:p w14:paraId="50B209A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ТПО № 1 с. 18-19 № 13</w:t>
            </w:r>
          </w:p>
        </w:tc>
      </w:tr>
      <w:tr w:rsidR="008F19F0" w:rsidRPr="00FF1132" w14:paraId="66B6CFE4" w14:textId="77777777" w:rsidTr="008F19F0">
        <w:tc>
          <w:tcPr>
            <w:tcW w:w="974" w:type="dxa"/>
          </w:tcPr>
          <w:p w14:paraId="468F033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25</w:t>
            </w:r>
          </w:p>
        </w:tc>
        <w:tc>
          <w:tcPr>
            <w:tcW w:w="739" w:type="dxa"/>
          </w:tcPr>
          <w:p w14:paraId="777A998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562019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Нравственное содержание и смысл поступков в сказке Б.Окуджавы «Прелестные приключения».</w:t>
            </w:r>
          </w:p>
        </w:tc>
        <w:tc>
          <w:tcPr>
            <w:tcW w:w="8788" w:type="dxa"/>
          </w:tcPr>
          <w:p w14:paraId="0BE363B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2D74E18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пользоваться толковым словарем для объяснения значения слов;</w:t>
            </w:r>
          </w:p>
          <w:p w14:paraId="77FD02E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проводить сравнительный анализ построения современной авторской сказки и построения русской народной сказки; соотносить иллюстрации с прочитанным текстом.рассматривать и анализировать иллюстрации к тексту;</w:t>
            </w:r>
          </w:p>
          <w:p w14:paraId="4064883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составлять небольшое монологическое высказывание с опорой на авторский текст</w:t>
            </w:r>
          </w:p>
          <w:p w14:paraId="6BC9B5C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доказывать и подтверждать фактами (из текста) собственное суждение.</w:t>
            </w:r>
          </w:p>
          <w:p w14:paraId="3450C9A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1A53C9A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14:paraId="1B6CE7C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Учитывать разные мнения и стремиться к координации различных позиций в сотрудничестве.</w:t>
            </w:r>
          </w:p>
          <w:p w14:paraId="3C04E01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Осуществлять поиск необходимой информации для выполнения учебных заданий с использованием учебной литературы.</w:t>
            </w:r>
          </w:p>
          <w:p w14:paraId="22168710" w14:textId="77777777" w:rsidR="008F19F0" w:rsidRPr="00FF1132" w:rsidRDefault="008F19F0" w:rsidP="00FF1132">
            <w:pPr>
              <w:tabs>
                <w:tab w:val="center" w:pos="1876"/>
              </w:tabs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5483213" w14:textId="77777777" w:rsidR="008F19F0" w:rsidRPr="00FF1132" w:rsidRDefault="008F19F0" w:rsidP="00FF1132">
            <w:pPr>
              <w:tabs>
                <w:tab w:val="center" w:pos="1876"/>
              </w:tabs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в нравственном содержании и смысле поступков как собственных, так и окружающих людей.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</w:tc>
        <w:tc>
          <w:tcPr>
            <w:tcW w:w="1039" w:type="dxa"/>
          </w:tcPr>
          <w:p w14:paraId="4DB5E4C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5615C8D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1CC7665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28AE810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  81-90</w:t>
            </w:r>
          </w:p>
        </w:tc>
        <w:tc>
          <w:tcPr>
            <w:tcW w:w="914" w:type="dxa"/>
          </w:tcPr>
          <w:p w14:paraId="4997FC4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20-22 № 14, 15, 16.</w:t>
            </w:r>
          </w:p>
        </w:tc>
      </w:tr>
      <w:tr w:rsidR="008F19F0" w:rsidRPr="00FF1132" w14:paraId="207F7338" w14:textId="77777777" w:rsidTr="008F19F0">
        <w:tc>
          <w:tcPr>
            <w:tcW w:w="974" w:type="dxa"/>
          </w:tcPr>
          <w:p w14:paraId="0E52475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26</w:t>
            </w:r>
          </w:p>
        </w:tc>
        <w:tc>
          <w:tcPr>
            <w:tcW w:w="739" w:type="dxa"/>
          </w:tcPr>
          <w:p w14:paraId="058731C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E8CF44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Дональд Биссет «Хочешь, хочешь, хочешь…».</w:t>
            </w:r>
          </w:p>
          <w:p w14:paraId="7084645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Воображение, выдумка и фантазия. </w:t>
            </w:r>
          </w:p>
          <w:p w14:paraId="2209626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5D11B1C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0ADD483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делить текст на части, озаглавливать их.</w:t>
            </w:r>
          </w:p>
          <w:p w14:paraId="6628B05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Знать понятия «фантазер» и «выдумщик».</w:t>
            </w:r>
          </w:p>
          <w:p w14:paraId="4202AAB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проводить грань между выдумкой и обманом;</w:t>
            </w:r>
          </w:p>
          <w:p w14:paraId="7B5BFA8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подтверждать свое мнение строчками из текста</w:t>
            </w:r>
          </w:p>
          <w:p w14:paraId="12A71B4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доказывать и подтверждать фактами (из текста) собственное суждение;-составлять небольшое монологическое высказывание с опорой на авторский текст.</w:t>
            </w:r>
          </w:p>
          <w:p w14:paraId="2FCD838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7A3B8FA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.-Выполнять учебные действия в материализованной, громкоречевой и умственной форме.</w:t>
            </w:r>
          </w:p>
          <w:p w14:paraId="5A021F8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.-Слушать других, вступать в диалог, строить монологическое высказывание.</w:t>
            </w:r>
          </w:p>
          <w:p w14:paraId="1E806A9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.-Выделять существенную информацию из текстов разных видов.</w:t>
            </w:r>
          </w:p>
          <w:p w14:paraId="3F86EA7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5DCCFF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в нравственном содержании и смысле поступков как собственных, так и окружающих людей.</w:t>
            </w:r>
          </w:p>
        </w:tc>
        <w:tc>
          <w:tcPr>
            <w:tcW w:w="1039" w:type="dxa"/>
          </w:tcPr>
          <w:p w14:paraId="7323D5B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40CA4E7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2C309FE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6073C3C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   90-92</w:t>
            </w:r>
          </w:p>
        </w:tc>
        <w:tc>
          <w:tcPr>
            <w:tcW w:w="914" w:type="dxa"/>
          </w:tcPr>
          <w:p w14:paraId="542B699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23-24 № 17</w:t>
            </w:r>
          </w:p>
        </w:tc>
      </w:tr>
      <w:tr w:rsidR="008F19F0" w:rsidRPr="00FF1132" w14:paraId="19D6E438" w14:textId="77777777" w:rsidTr="008F19F0">
        <w:trPr>
          <w:trHeight w:val="8555"/>
        </w:trPr>
        <w:tc>
          <w:tcPr>
            <w:tcW w:w="974" w:type="dxa"/>
          </w:tcPr>
          <w:p w14:paraId="5473F44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27</w:t>
            </w:r>
          </w:p>
          <w:p w14:paraId="7F6E0AF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BA7D67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0DC3FC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C87318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9849E8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FC3672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6584A0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41C139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428017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DCDE16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E4C900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A3DEFC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525591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4D7F4D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BD7BC9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E6A84F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77C7DC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DF1369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9C84B2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3F6BF4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C15BB0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8B59F8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AB6455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D8F6DD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275399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62EBB4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9D29A6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F797F6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319C8D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F3BD1C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39" w:type="dxa"/>
          </w:tcPr>
          <w:p w14:paraId="34EC878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119239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Глава 3. В гостях у Барсука.</w:t>
            </w:r>
          </w:p>
          <w:p w14:paraId="6C76F28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О настоящем и ненастоящем богатстве (20 ч)</w:t>
            </w:r>
          </w:p>
          <w:p w14:paraId="2A43185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Секреты чайного домика. Знакомство с малой поэтической формой «хокку» или «хайку»</w:t>
            </w:r>
          </w:p>
        </w:tc>
        <w:tc>
          <w:tcPr>
            <w:tcW w:w="8788" w:type="dxa"/>
          </w:tcPr>
          <w:p w14:paraId="6B0A49E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04C1090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различать враньё и фантазию;   рассматривать иллюстрации к тексту.</w:t>
            </w:r>
          </w:p>
          <w:p w14:paraId="7C83B4F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Представлять картины природы.</w:t>
            </w:r>
          </w:p>
          <w:p w14:paraId="63C36C9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«секрете любования».</w:t>
            </w:r>
          </w:p>
          <w:p w14:paraId="5B2A6BB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057363E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.-планировать своё действие в соответствии с поставленной задачей и условиями её реализации.</w:t>
            </w:r>
          </w:p>
          <w:p w14:paraId="36CBC07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.-выражать своё отношение к содержанию, слушать и понимать речь других, и корректно высказывать об этом  мнение.</w:t>
            </w:r>
          </w:p>
          <w:p w14:paraId="41A3C6F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на позицию партнера в общении и взаимодействии.</w:t>
            </w:r>
          </w:p>
          <w:p w14:paraId="43149F8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-Ознакомиться первичным представлением о «секрете любования», который в дальнейшем должен стать алгоритмом этого действа.</w:t>
            </w:r>
          </w:p>
          <w:p w14:paraId="09383DC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4DA5F4C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чувствовать прекрасное на основе знакомства с мировой и отечественной художественной культурой; любоваться красотой природы.</w:t>
            </w:r>
          </w:p>
        </w:tc>
        <w:tc>
          <w:tcPr>
            <w:tcW w:w="1039" w:type="dxa"/>
          </w:tcPr>
          <w:p w14:paraId="72AD0E3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740791E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6175F64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05750EA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   93-97</w:t>
            </w:r>
          </w:p>
        </w:tc>
        <w:tc>
          <w:tcPr>
            <w:tcW w:w="914" w:type="dxa"/>
          </w:tcPr>
          <w:p w14:paraId="76BF095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У. с. 96 выучить наизусть хокку</w:t>
            </w:r>
          </w:p>
        </w:tc>
      </w:tr>
      <w:tr w:rsidR="008F19F0" w:rsidRPr="00FF1132" w14:paraId="7A2E4470" w14:textId="77777777" w:rsidTr="008F19F0">
        <w:tc>
          <w:tcPr>
            <w:tcW w:w="974" w:type="dxa"/>
          </w:tcPr>
          <w:p w14:paraId="63FDEB1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28</w:t>
            </w:r>
          </w:p>
        </w:tc>
        <w:tc>
          <w:tcPr>
            <w:tcW w:w="739" w:type="dxa"/>
          </w:tcPr>
          <w:p w14:paraId="1F2FEA4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C3A9BD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Сказка С. Козлова</w:t>
            </w:r>
          </w:p>
          <w:p w14:paraId="3F79C4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«Ежик в тумане». Анализ художественного и живописного произведений.</w:t>
            </w:r>
          </w:p>
          <w:p w14:paraId="3D7AE97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2F5AE15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4C842E3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сопоставлять художественное описание в произведении с иллюстративным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описанием.</w:t>
            </w:r>
          </w:p>
          <w:p w14:paraId="05ED926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подтверждать свое мнение строчками из текста;</w:t>
            </w:r>
          </w:p>
          <w:p w14:paraId="0616498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осознанно текст литературного произведения;</w:t>
            </w:r>
          </w:p>
          <w:p w14:paraId="200F2D7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соотносить иллюстрацию с художественным произведением;</w:t>
            </w:r>
          </w:p>
          <w:p w14:paraId="014FDFE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идею иллюстрации.</w:t>
            </w:r>
          </w:p>
          <w:p w14:paraId="704DB18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6FA0779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.-планировать своё действие в соответствии с поставленной задачей и условиями её реализации.</w:t>
            </w:r>
          </w:p>
          <w:p w14:paraId="7A1992E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выражать своё отношение к содержанию, слушать и понимать речь других, и корректно высказывать об этом  мнение.</w:t>
            </w:r>
          </w:p>
          <w:p w14:paraId="4224C1A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на позицию партнера в общении и взаимодействии.</w:t>
            </w:r>
          </w:p>
          <w:p w14:paraId="17258CD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.-Осуществлять поиск необходимой информации для выполнения учебных заданий с использованием литературы.</w:t>
            </w:r>
          </w:p>
          <w:p w14:paraId="1697F86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F21766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чувствовать прекрасное; уметь любоваться природой.</w:t>
            </w:r>
          </w:p>
        </w:tc>
        <w:tc>
          <w:tcPr>
            <w:tcW w:w="1039" w:type="dxa"/>
          </w:tcPr>
          <w:p w14:paraId="21C78E2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7FA648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взаимоконтроль</w:t>
            </w:r>
          </w:p>
          <w:p w14:paraId="29460B1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7F2381C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Учебник, часть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1, с.     97-99</w:t>
            </w:r>
          </w:p>
        </w:tc>
        <w:tc>
          <w:tcPr>
            <w:tcW w:w="914" w:type="dxa"/>
          </w:tcPr>
          <w:p w14:paraId="1036EA7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ТПО № 1 с.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24-25 № 18</w:t>
            </w:r>
          </w:p>
          <w:p w14:paraId="25CDA72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D93624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8F19F0" w:rsidRPr="00FF1132" w14:paraId="45B8E55C" w14:textId="77777777" w:rsidTr="008F19F0">
        <w:tc>
          <w:tcPr>
            <w:tcW w:w="974" w:type="dxa"/>
          </w:tcPr>
          <w:p w14:paraId="5C04662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29</w:t>
            </w:r>
          </w:p>
        </w:tc>
        <w:tc>
          <w:tcPr>
            <w:tcW w:w="739" w:type="dxa"/>
          </w:tcPr>
          <w:p w14:paraId="2FD10FB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2539B06" w14:textId="4BC2DD12" w:rsidR="008F19F0" w:rsidRPr="00FF1132" w:rsidRDefault="0093437C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404040"/>
                <w:sz w:val="24"/>
                <w:szCs w:val="24"/>
                <w:lang w:val="en-US"/>
              </w:rPr>
              <w:t>C</w:t>
            </w:r>
            <w:r w:rsidR="008F19F0"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 Козлов «Ёжик в тумане».</w:t>
            </w:r>
          </w:p>
          <w:p w14:paraId="5C6EDE9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Поход в «Музейный дом». Иллюстрация</w:t>
            </w:r>
          </w:p>
          <w:p w14:paraId="245F180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Т. Мавриной «Полумесяц».</w:t>
            </w:r>
          </w:p>
        </w:tc>
        <w:tc>
          <w:tcPr>
            <w:tcW w:w="8788" w:type="dxa"/>
          </w:tcPr>
          <w:p w14:paraId="6F29EA6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3613840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сопоставлять художественное описание в произведении с иллюстративным описанием.</w:t>
            </w:r>
          </w:p>
          <w:p w14:paraId="25BC18E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подтверждать свое мнение строчками из текста;</w:t>
            </w:r>
          </w:p>
          <w:p w14:paraId="3C14C13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осознанно текст литературного произведения;</w:t>
            </w:r>
          </w:p>
          <w:p w14:paraId="03445C2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соотносить иллюстрацию с художественным произведением;</w:t>
            </w:r>
          </w:p>
          <w:p w14:paraId="708F23F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идею иллюстрации.</w:t>
            </w:r>
          </w:p>
          <w:p w14:paraId="3E63D3F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16C7604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Р.-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планировать своё действие в соответствии с поставленной задачей и условиями её реализации.</w:t>
            </w:r>
          </w:p>
          <w:p w14:paraId="79C6654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К.-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выражать своё отношение к содержанию, слушать и понимать речь других, и корректно высказывать об этом  мнение.</w:t>
            </w:r>
          </w:p>
          <w:p w14:paraId="4B293A6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на позицию партнера в общении и взаимодействии.</w:t>
            </w:r>
          </w:p>
          <w:p w14:paraId="07B3406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П.-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литературы.</w:t>
            </w:r>
          </w:p>
          <w:p w14:paraId="02B9F92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398D35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чувствовать прекрасное; уметь любоваться природой</w:t>
            </w:r>
          </w:p>
          <w:p w14:paraId="08F09F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2351AF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1A58994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53FDE67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4E7ED4E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   97-99</w:t>
            </w:r>
          </w:p>
          <w:p w14:paraId="72BB20F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Иллюстрация</w:t>
            </w:r>
          </w:p>
          <w:p w14:paraId="0FECD5F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Т. Мавриной «Полумесяц».</w:t>
            </w:r>
          </w:p>
        </w:tc>
        <w:tc>
          <w:tcPr>
            <w:tcW w:w="914" w:type="dxa"/>
          </w:tcPr>
          <w:p w14:paraId="0BDA032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26 выучить наизусть</w:t>
            </w:r>
          </w:p>
        </w:tc>
      </w:tr>
      <w:tr w:rsidR="008F19F0" w:rsidRPr="00FF1132" w14:paraId="2410D111" w14:textId="77777777" w:rsidTr="008F19F0">
        <w:tc>
          <w:tcPr>
            <w:tcW w:w="974" w:type="dxa"/>
          </w:tcPr>
          <w:p w14:paraId="6143D89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30</w:t>
            </w:r>
          </w:p>
        </w:tc>
        <w:tc>
          <w:tcPr>
            <w:tcW w:w="739" w:type="dxa"/>
          </w:tcPr>
          <w:p w14:paraId="02D9988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0BCAA2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Японская сказка «Барсук-любитель стихов». Приемы понимания прочитанного </w:t>
            </w:r>
          </w:p>
        </w:tc>
        <w:tc>
          <w:tcPr>
            <w:tcW w:w="8788" w:type="dxa"/>
          </w:tcPr>
          <w:p w14:paraId="10D7E4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456C70E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мотивы поведения героев; высказывать своё отношение к главному герою сказки.</w:t>
            </w:r>
          </w:p>
          <w:p w14:paraId="6C332BC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определять мотивы поведения героев;</w:t>
            </w:r>
          </w:p>
          <w:p w14:paraId="0223221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высказывать свое отношение к главному герою сказки.</w:t>
            </w:r>
          </w:p>
          <w:p w14:paraId="18DEEFF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сравнивать характеры героев различных произведений;</w:t>
            </w:r>
          </w:p>
          <w:p w14:paraId="3BA8D85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работать с иллюстрацией в книге и определять ее роль в раскрытии содержания произведения.</w:t>
            </w:r>
          </w:p>
          <w:p w14:paraId="5781150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  <w:p w14:paraId="0E1115C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07C168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Р.-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14:paraId="737A1B1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К.-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  <w:p w14:paraId="2E6DB1C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П.-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в тексте, находить нужные места, опираясь пока на маркировку цветом.</w:t>
            </w:r>
          </w:p>
          <w:p w14:paraId="4149B4C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43A9D4F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приучать все эстетические и нравственные ситуации «примерять на себя» - только это позволит им глубоко переживать.</w:t>
            </w:r>
          </w:p>
        </w:tc>
        <w:tc>
          <w:tcPr>
            <w:tcW w:w="1039" w:type="dxa"/>
          </w:tcPr>
          <w:p w14:paraId="655C064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1669F05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793620E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2C9A36C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    99-103</w:t>
            </w:r>
          </w:p>
        </w:tc>
        <w:tc>
          <w:tcPr>
            <w:tcW w:w="914" w:type="dxa"/>
          </w:tcPr>
          <w:p w14:paraId="33356FD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99-103 перечитать текст</w:t>
            </w:r>
          </w:p>
        </w:tc>
      </w:tr>
      <w:tr w:rsidR="008F19F0" w:rsidRPr="00FF1132" w14:paraId="5E8D931A" w14:textId="77777777" w:rsidTr="008F19F0">
        <w:tc>
          <w:tcPr>
            <w:tcW w:w="974" w:type="dxa"/>
          </w:tcPr>
          <w:p w14:paraId="34314EF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31</w:t>
            </w:r>
          </w:p>
        </w:tc>
        <w:tc>
          <w:tcPr>
            <w:tcW w:w="739" w:type="dxa"/>
          </w:tcPr>
          <w:p w14:paraId="62AF591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BFA58E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Японская сказка «Барсук-любитель стихов».</w:t>
            </w:r>
          </w:p>
          <w:p w14:paraId="4E320FB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Нравственные проблемы.</w:t>
            </w:r>
          </w:p>
        </w:tc>
        <w:tc>
          <w:tcPr>
            <w:tcW w:w="8788" w:type="dxa"/>
          </w:tcPr>
          <w:p w14:paraId="7192432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1328628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мотивы поведения героев; высказывать своё отношение к главному герою сказки.</w:t>
            </w:r>
          </w:p>
          <w:p w14:paraId="0F57AF3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определять мотивы поведения героев;</w:t>
            </w:r>
          </w:p>
          <w:p w14:paraId="31EA1F0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высказывать свое отношение к главному герою сказки.</w:t>
            </w:r>
          </w:p>
          <w:p w14:paraId="7DB5635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сравнивать характеры героев различных произведений;</w:t>
            </w:r>
          </w:p>
          <w:p w14:paraId="32B2422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работать с иллюстрацией в книге и определять ее роль в раскрытии содержания произведения.</w:t>
            </w:r>
          </w:p>
          <w:p w14:paraId="7BA18C3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F8C177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3C6CAD7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14:paraId="3047462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Договариваться и приходить к общему решению в совместной деятельности, в том числе в ситуации столкновения интересов.</w:t>
            </w:r>
          </w:p>
          <w:p w14:paraId="395A5E0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.-ориентироваться в тексте, находить нужные места, опираясь пока на маркировку цветом.</w:t>
            </w:r>
          </w:p>
          <w:p w14:paraId="5AD5AD3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263418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приучать все эстетические и нравственные ситуации «примерять на себя» - только это позволит им глубоко переживать.</w:t>
            </w:r>
          </w:p>
        </w:tc>
        <w:tc>
          <w:tcPr>
            <w:tcW w:w="1039" w:type="dxa"/>
          </w:tcPr>
          <w:p w14:paraId="44D54E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4638280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73636A1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47E9788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    99-103</w:t>
            </w:r>
          </w:p>
        </w:tc>
        <w:tc>
          <w:tcPr>
            <w:tcW w:w="914" w:type="dxa"/>
          </w:tcPr>
          <w:p w14:paraId="62C299A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99-103 пересказать</w:t>
            </w:r>
          </w:p>
        </w:tc>
      </w:tr>
      <w:tr w:rsidR="008F19F0" w:rsidRPr="00FF1132" w14:paraId="079C3FB2" w14:textId="77777777" w:rsidTr="008F19F0">
        <w:tc>
          <w:tcPr>
            <w:tcW w:w="974" w:type="dxa"/>
          </w:tcPr>
          <w:p w14:paraId="78513AD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32</w:t>
            </w:r>
          </w:p>
        </w:tc>
        <w:tc>
          <w:tcPr>
            <w:tcW w:w="739" w:type="dxa"/>
          </w:tcPr>
          <w:p w14:paraId="5F4A2CC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BA3D73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Японская сказка «Луна на ветке».  Главная мысль произведения.</w:t>
            </w:r>
          </w:p>
          <w:p w14:paraId="1784DA9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5EC272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64AB9EF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в тексте, находить нужные места, опираясь пока на маркировку цветом.</w:t>
            </w:r>
          </w:p>
          <w:p w14:paraId="26FDBFB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следовать точной инструкции учителя.</w:t>
            </w:r>
          </w:p>
          <w:p w14:paraId="6FAFED5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B3064F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Р.-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14:paraId="1A9D38A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К.-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  <w:p w14:paraId="1C936D5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П.-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в тексте, находить нужные места, опираясь пока на маркировку цветом.</w:t>
            </w:r>
          </w:p>
          <w:p w14:paraId="5ED629B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90B81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соотносить поступки и события с принятыми этическими принципами.</w:t>
            </w:r>
          </w:p>
        </w:tc>
        <w:tc>
          <w:tcPr>
            <w:tcW w:w="1039" w:type="dxa"/>
          </w:tcPr>
          <w:p w14:paraId="2981C51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7272D9F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3B20FE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7BCC59E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    103-107</w:t>
            </w:r>
          </w:p>
        </w:tc>
        <w:tc>
          <w:tcPr>
            <w:tcW w:w="914" w:type="dxa"/>
          </w:tcPr>
          <w:p w14:paraId="69A204B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    103-107 пересказать</w:t>
            </w:r>
          </w:p>
        </w:tc>
      </w:tr>
      <w:tr w:rsidR="008F19F0" w:rsidRPr="00FF1132" w14:paraId="0E8EE555" w14:textId="77777777" w:rsidTr="008F19F0">
        <w:tc>
          <w:tcPr>
            <w:tcW w:w="974" w:type="dxa"/>
          </w:tcPr>
          <w:p w14:paraId="1044474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33</w:t>
            </w:r>
          </w:p>
        </w:tc>
        <w:tc>
          <w:tcPr>
            <w:tcW w:w="739" w:type="dxa"/>
          </w:tcPr>
          <w:p w14:paraId="266EA6A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DFB981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Японская сказка «Луна на ветке».</w:t>
            </w:r>
          </w:p>
          <w:p w14:paraId="3807E67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Сравнительный анализ героев двух сказок о барсуках.</w:t>
            </w:r>
          </w:p>
        </w:tc>
        <w:tc>
          <w:tcPr>
            <w:tcW w:w="8788" w:type="dxa"/>
          </w:tcPr>
          <w:p w14:paraId="2220E07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624FCD0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в тексте, находить нужные места, опираясь пока на маркировку цветом.</w:t>
            </w:r>
          </w:p>
          <w:p w14:paraId="2A7A892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следовать точной инструкции учителя.</w:t>
            </w:r>
          </w:p>
          <w:p w14:paraId="39EC425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37B9945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выделенные учителем ориентиры действия в новом учебном материале в сотрудничестве с учителем.</w:t>
            </w:r>
          </w:p>
          <w:p w14:paraId="657BAE4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Договариваться и приходить к общему решению в совместной деятельности, в том числе в ситуации столкновения интересов.</w:t>
            </w:r>
          </w:p>
          <w:p w14:paraId="54DAE01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ориентироваться в тексте, находить нужные места, опираясь пока на маркировку цветом.</w:t>
            </w:r>
          </w:p>
          <w:p w14:paraId="6BD3D8E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935DEA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соотносить поступки и события с принятыми этическими принципами.</w:t>
            </w:r>
          </w:p>
        </w:tc>
        <w:tc>
          <w:tcPr>
            <w:tcW w:w="1039" w:type="dxa"/>
          </w:tcPr>
          <w:p w14:paraId="62AA9AE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4606918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508AAB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38896EA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    103-107</w:t>
            </w:r>
          </w:p>
        </w:tc>
        <w:tc>
          <w:tcPr>
            <w:tcW w:w="914" w:type="dxa"/>
          </w:tcPr>
          <w:p w14:paraId="0B666CB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с. 27-28 № 20</w:t>
            </w:r>
          </w:p>
          <w:p w14:paraId="7365418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приготовить сообщение о художнике Хиросиге</w:t>
            </w:r>
          </w:p>
        </w:tc>
      </w:tr>
      <w:tr w:rsidR="008F19F0" w:rsidRPr="00FF1132" w14:paraId="63F747BA" w14:textId="77777777" w:rsidTr="008F19F0">
        <w:tc>
          <w:tcPr>
            <w:tcW w:w="974" w:type="dxa"/>
          </w:tcPr>
          <w:p w14:paraId="1B009DE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34</w:t>
            </w:r>
          </w:p>
        </w:tc>
        <w:tc>
          <w:tcPr>
            <w:tcW w:w="739" w:type="dxa"/>
          </w:tcPr>
          <w:p w14:paraId="01B6B7A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59B1655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Секреты свитка. </w:t>
            </w:r>
          </w:p>
          <w:p w14:paraId="058A110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Поход в Музейный дом Фрагмент «Тростник под  снегом и дикая утка» Хиросиге.</w:t>
            </w:r>
          </w:p>
          <w:p w14:paraId="1CBD0B0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1B5C9CD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4AFA2F7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составлять устный рассказ  о герое по плану;   добиваться того. Чтобы все вопросы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к картине складывались в некую обобщённую картину мира.</w:t>
            </w:r>
          </w:p>
          <w:p w14:paraId="7AFB9AA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работать с иллюстрациями; анализировать фрагмент (часть) свитка с помощью лупы;</w:t>
            </w:r>
          </w:p>
          <w:p w14:paraId="2169023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находить фигурки животных в работе художника.</w:t>
            </w:r>
          </w:p>
          <w:p w14:paraId="5487A48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72BF4B4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принимать и сохранять учебную задачу; </w:t>
            </w:r>
          </w:p>
          <w:p w14:paraId="2FB8794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планировать (в сотрудничестве с учителем или самостоятельно, в том числе  во внутренней речи) свои действия для решения задачи;</w:t>
            </w:r>
          </w:p>
          <w:p w14:paraId="53125E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-участвовать в диалоге, в общей беседе, выполняя принятые правила речевого поведения (не перебивать, выслушивать собеседника, стремиться понять его точку зрения и т.д.); задавать вопросы, отвечать на вопросы других.</w:t>
            </w:r>
          </w:p>
          <w:p w14:paraId="02D1AAA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.-вырабатывать умение ориентироваться в большом текстовом массиве, выполняя ряд специальных заданий для нахождения информации, постоянно возвращаясь к уже прочитанным текстам с новыми задачами и на новых основаниях</w:t>
            </w:r>
          </w:p>
          <w:p w14:paraId="408BC33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4CCD284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обнаружить красоту в привычном, если быть заинтересованным и наблюдательным.</w:t>
            </w:r>
          </w:p>
        </w:tc>
        <w:tc>
          <w:tcPr>
            <w:tcW w:w="1039" w:type="dxa"/>
          </w:tcPr>
          <w:p w14:paraId="758F93C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2024D43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взаимоконтроль</w:t>
            </w:r>
          </w:p>
          <w:p w14:paraId="3FED3DB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0B66184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Учебник, часть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1, с.       108-111</w:t>
            </w:r>
          </w:p>
          <w:p w14:paraId="66BE6AD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картина Хиросиге</w:t>
            </w:r>
          </w:p>
          <w:p w14:paraId="32153DB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«Тростник над снегом и дикая утка»</w:t>
            </w:r>
          </w:p>
        </w:tc>
        <w:tc>
          <w:tcPr>
            <w:tcW w:w="914" w:type="dxa"/>
          </w:tcPr>
          <w:p w14:paraId="73ECF17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по резуль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татам наблюдений составить рассказ о птицах, о дороге, уходящей вдаль, о небе или о чём-то другом (по выбору)</w:t>
            </w:r>
          </w:p>
        </w:tc>
      </w:tr>
      <w:tr w:rsidR="008F19F0" w:rsidRPr="00FF1132" w14:paraId="75CF553C" w14:textId="77777777" w:rsidTr="008F19F0">
        <w:tc>
          <w:tcPr>
            <w:tcW w:w="974" w:type="dxa"/>
          </w:tcPr>
          <w:p w14:paraId="2087961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39" w:type="dxa"/>
          </w:tcPr>
          <w:p w14:paraId="0C95E34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D3DA68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Текст С. Козлова «Красота» и рисунок А. Дюрера «Травы».</w:t>
            </w:r>
          </w:p>
          <w:p w14:paraId="7129C98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Анализ художественного и живописного произведений. </w:t>
            </w:r>
          </w:p>
        </w:tc>
        <w:tc>
          <w:tcPr>
            <w:tcW w:w="8788" w:type="dxa"/>
          </w:tcPr>
          <w:p w14:paraId="6B24328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66B2543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пользоваться дополнительной литературой.</w:t>
            </w:r>
          </w:p>
          <w:p w14:paraId="62554AE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видеть красивое в обычном; узнавать изобразительно-выразительные средства литературного языка (сравнение, олицетворение);</w:t>
            </w:r>
          </w:p>
          <w:p w14:paraId="7D2724A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находить их в произведении.</w:t>
            </w:r>
          </w:p>
          <w:p w14:paraId="61B534D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7FB8FBC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.-действовать по намеченному плану, а также по инструкциям, содержащимся в  источниках информации.</w:t>
            </w:r>
          </w:p>
          <w:p w14:paraId="76A04C7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выполнять учебные действия в материализованной, речевой или умственной форме; использовать речь для регуляции своих действий;</w:t>
            </w:r>
          </w:p>
          <w:p w14:paraId="7EA3955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.-делиться с окружающими своими эмоциями, если того требует обстановка.</w:t>
            </w:r>
          </w:p>
          <w:p w14:paraId="64A5893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Учитывать разные мнения и стремиться к координации различных позиций в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сотрудничестве.</w:t>
            </w:r>
          </w:p>
          <w:p w14:paraId="3D8DF5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-самостоятельно находить нужную информацию в материалах учебника, в  обязательной учебной литературе, использовать её для решения учебно-познавательных задач;</w:t>
            </w:r>
          </w:p>
          <w:p w14:paraId="0A230A8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7D56F30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научиться переживать и сопереживать, ценить, любить и защищать этот мир - мир природы, людей и искусства, мир чувств.</w:t>
            </w:r>
          </w:p>
          <w:p w14:paraId="0BB5DFD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B58C02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76CF6BF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E6E6CA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3D4B0ED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      111-115</w:t>
            </w:r>
          </w:p>
          <w:p w14:paraId="0386507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картина  А. Дюрера «Травы»  </w:t>
            </w:r>
          </w:p>
        </w:tc>
        <w:tc>
          <w:tcPr>
            <w:tcW w:w="914" w:type="dxa"/>
          </w:tcPr>
          <w:p w14:paraId="52C8A0D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28-30 № 21</w:t>
            </w:r>
          </w:p>
        </w:tc>
      </w:tr>
      <w:tr w:rsidR="008F19F0" w:rsidRPr="00FF1132" w14:paraId="690A0BC0" w14:textId="77777777" w:rsidTr="008F19F0">
        <w:tc>
          <w:tcPr>
            <w:tcW w:w="974" w:type="dxa"/>
          </w:tcPr>
          <w:p w14:paraId="2E05C5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39" w:type="dxa"/>
          </w:tcPr>
          <w:p w14:paraId="2E7D407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61EB4B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Японские хокку.</w:t>
            </w:r>
          </w:p>
        </w:tc>
        <w:tc>
          <w:tcPr>
            <w:tcW w:w="8788" w:type="dxa"/>
          </w:tcPr>
          <w:p w14:paraId="33071BF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32C8532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отличать малую поэтическую форму хокку или хайку от  стихотворений.</w:t>
            </w:r>
          </w:p>
          <w:p w14:paraId="4A2BE8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видеть прекрасное в простом;</w:t>
            </w:r>
          </w:p>
          <w:p w14:paraId="11965DF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устно выражать свое отношение к содержанию прочитанного</w:t>
            </w:r>
          </w:p>
          <w:p w14:paraId="509EE88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том, как записывается японское хокку.</w:t>
            </w:r>
          </w:p>
          <w:p w14:paraId="7B4C48A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388D24C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Принимать и сохранять учебную задачу.</w:t>
            </w:r>
          </w:p>
          <w:p w14:paraId="19C90A5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-выражать свои мысли, чувства в словесной форме, ориентируясь на  задачи и ситуацию общения, соблюдая нормы литературного языка, заботясь о ясности, точности выражения мысли.</w:t>
            </w:r>
          </w:p>
          <w:p w14:paraId="509D69F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-строить несложные рассуждения, устанавливать причинно-следственные связи, делать выводы, формулировать их.</w:t>
            </w:r>
          </w:p>
          <w:p w14:paraId="41F8015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6257B50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обладать способностью в простом и обычном видеть чудесное и необыкновенное.</w:t>
            </w:r>
          </w:p>
          <w:p w14:paraId="59C7B7C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DE189D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3072847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3451281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287AF5A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1 с.116, </w:t>
            </w:r>
          </w:p>
          <w:p w14:paraId="102F13F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91C92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</w:tcPr>
          <w:p w14:paraId="583AF65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 с. 66 выучить наизусть</w:t>
            </w:r>
          </w:p>
        </w:tc>
      </w:tr>
      <w:tr w:rsidR="008F19F0" w:rsidRPr="00FF1132" w14:paraId="74344DE5" w14:textId="77777777" w:rsidTr="008F19F0">
        <w:tc>
          <w:tcPr>
            <w:tcW w:w="974" w:type="dxa"/>
          </w:tcPr>
          <w:p w14:paraId="4171A6E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37</w:t>
            </w:r>
          </w:p>
        </w:tc>
        <w:tc>
          <w:tcPr>
            <w:tcW w:w="739" w:type="dxa"/>
          </w:tcPr>
          <w:p w14:paraId="401CEA2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050764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Японские хокку  Иссё, Буссон. Поход в Музейный дом. Иллюстрации А. Венецианова «Жнецы».</w:t>
            </w:r>
          </w:p>
          <w:p w14:paraId="19D7130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B02EAE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69FBAD6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7738863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хокку как часть живописного произведения и как самостоятельное произведение.</w:t>
            </w:r>
          </w:p>
          <w:p w14:paraId="4E81A32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и выделять общее в произведениях различных поэтов, которые жили в разные времена</w:t>
            </w:r>
          </w:p>
          <w:p w14:paraId="5E5BF6D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 в разных странах;</w:t>
            </w:r>
          </w:p>
          <w:p w14:paraId="0919656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иллюстрации.</w:t>
            </w:r>
          </w:p>
          <w:p w14:paraId="2E531AD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единстве понятий «красота» и «любовь»</w:t>
            </w:r>
          </w:p>
          <w:p w14:paraId="4538C94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2E8F4EB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.-Принимать и сохранять учебную задачу; планировать (в сотрудничестве с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учителем или самостоятельно, в том числе  во внутренней речи) свои действия для решения задачи.</w:t>
            </w:r>
          </w:p>
          <w:p w14:paraId="4ACC723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-Договариваться и приходить к общему решению в совместной деятельности, в том числе в ситуации столкновения интересов.</w:t>
            </w:r>
          </w:p>
          <w:p w14:paraId="2047763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Строить несложные рассуждения, устанавливать причинно-следственные связи, делать выводы, формулировать их.</w:t>
            </w:r>
          </w:p>
          <w:p w14:paraId="708FC119" w14:textId="77777777" w:rsidR="008F19F0" w:rsidRPr="00FF1132" w:rsidRDefault="008F19F0" w:rsidP="00FF1132">
            <w:pPr>
              <w:tabs>
                <w:tab w:val="center" w:pos="1872"/>
              </w:tabs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5EFCC19" w14:textId="77777777" w:rsidR="008F19F0" w:rsidRPr="00FF1132" w:rsidRDefault="008F19F0" w:rsidP="00FF1132">
            <w:pPr>
              <w:tabs>
                <w:tab w:val="center" w:pos="1872"/>
              </w:tabs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проявлять интерес к творчеству японских авторов.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</w:tc>
        <w:tc>
          <w:tcPr>
            <w:tcW w:w="1039" w:type="dxa"/>
          </w:tcPr>
          <w:p w14:paraId="6B75CA3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20DAEEA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A034F4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3C04DD8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1 с.117-118</w:t>
            </w:r>
          </w:p>
          <w:p w14:paraId="21B3B7F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Иллюстрации А. Венецианова «Жнец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ы».</w:t>
            </w:r>
          </w:p>
        </w:tc>
        <w:tc>
          <w:tcPr>
            <w:tcW w:w="914" w:type="dxa"/>
          </w:tcPr>
          <w:p w14:paraId="06A49D5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используя дополнительную информацию, найти другие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хокку Иссё и Буссона и приготовиться выразительно читать их</w:t>
            </w:r>
          </w:p>
        </w:tc>
      </w:tr>
      <w:tr w:rsidR="008F19F0" w:rsidRPr="00FF1132" w14:paraId="376BB39B" w14:textId="77777777" w:rsidTr="008F19F0">
        <w:tc>
          <w:tcPr>
            <w:tcW w:w="974" w:type="dxa"/>
          </w:tcPr>
          <w:p w14:paraId="159D34B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38</w:t>
            </w:r>
          </w:p>
        </w:tc>
        <w:tc>
          <w:tcPr>
            <w:tcW w:w="739" w:type="dxa"/>
          </w:tcPr>
          <w:p w14:paraId="4AFD1BE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B23BC8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Японские хокку Тиё, Оницура. Поход в Музейный дом. Иллюстрация Ван Тога «Комната в Арле». Красота в привычном. </w:t>
            </w:r>
          </w:p>
          <w:p w14:paraId="5503E0C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10D22D0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6A15072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состояние души автора текста; подтверждать своё мнение строчками из текста; работать с иллюстрацией.</w:t>
            </w:r>
          </w:p>
          <w:p w14:paraId="43C05F2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6100C6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.-Работать с учебником по установленному образцу, отправляться в Музейный дом по заданию учебника.</w:t>
            </w:r>
          </w:p>
          <w:p w14:paraId="70B98B9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Приводить в действие нужный план действия для определённого вида работы.</w:t>
            </w:r>
          </w:p>
          <w:p w14:paraId="192CD91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разные мнения и стремиться к координации различных позиций в сотрудничестве.</w:t>
            </w:r>
          </w:p>
          <w:p w14:paraId="68918B9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.-Анализировать и характеризовать языковой материал по самостоятельно определённым параметрам.</w:t>
            </w:r>
          </w:p>
          <w:p w14:paraId="32A5153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022AE3E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проявлять интерес к творчеству японских авторов и эстетические чувства на основе знакомства с мировой художественной культурой.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</w:tc>
        <w:tc>
          <w:tcPr>
            <w:tcW w:w="1039" w:type="dxa"/>
          </w:tcPr>
          <w:p w14:paraId="4274D18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1696267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194F9E7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1E7E39C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1 с. 119-120</w:t>
            </w:r>
          </w:p>
          <w:p w14:paraId="6B7A7FB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Иллюстрация Ван Тога «Комната в Арле».</w:t>
            </w:r>
          </w:p>
        </w:tc>
        <w:tc>
          <w:tcPr>
            <w:tcW w:w="914" w:type="dxa"/>
          </w:tcPr>
          <w:p w14:paraId="5583AC0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8F19F0" w:rsidRPr="00FF1132" w14:paraId="599555D4" w14:textId="77777777" w:rsidTr="008F19F0">
        <w:tc>
          <w:tcPr>
            <w:tcW w:w="974" w:type="dxa"/>
          </w:tcPr>
          <w:p w14:paraId="39D60F1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39</w:t>
            </w:r>
          </w:p>
        </w:tc>
        <w:tc>
          <w:tcPr>
            <w:tcW w:w="739" w:type="dxa"/>
          </w:tcPr>
          <w:p w14:paraId="640D874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60C534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Японские хокку. Кикаку, Басё, Сико. </w:t>
            </w:r>
          </w:p>
        </w:tc>
        <w:tc>
          <w:tcPr>
            <w:tcW w:w="8788" w:type="dxa"/>
          </w:tcPr>
          <w:p w14:paraId="51E502B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59A5506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и выделять общее в произведениях различных поэтов, которые жили в разные времена</w:t>
            </w:r>
          </w:p>
          <w:p w14:paraId="3609CB1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 в разных странах; – видеть прекрасное в простом;</w:t>
            </w:r>
          </w:p>
          <w:p w14:paraId="30C21FF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устно выражать свое отношение к содержанию прочитанного .</w:t>
            </w:r>
          </w:p>
          <w:p w14:paraId="2251B11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3304393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.-Адекватно оценивать свои достижения, осознавать трудности, понимать их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причины, планировать действия для преодоления затруднений и выполнять их.</w:t>
            </w:r>
          </w:p>
          <w:p w14:paraId="4414D09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.-Осознавать познавательную задачу,  целенаправленно слушать (учителя, одноклассников), решая её.</w:t>
            </w:r>
          </w:p>
          <w:p w14:paraId="6D93459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5E17AB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-Находить в тексте необходимые сведения, факты и другую информацию, представленную в явном виде.</w:t>
            </w:r>
          </w:p>
          <w:p w14:paraId="762C7AB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236BC07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проявлять интерес к творчеству японских авторов и традициям  Японии.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</w:tc>
        <w:tc>
          <w:tcPr>
            <w:tcW w:w="1039" w:type="dxa"/>
          </w:tcPr>
          <w:p w14:paraId="77C2E83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0B52C00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09C80F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0F0C49B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Хр. С.66-67</w:t>
            </w:r>
          </w:p>
        </w:tc>
        <w:tc>
          <w:tcPr>
            <w:tcW w:w="914" w:type="dxa"/>
          </w:tcPr>
          <w:p w14:paraId="6574BDF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Хр. С 66-67 выучить наизусть по желан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ию;</w:t>
            </w:r>
          </w:p>
          <w:p w14:paraId="4AA93CF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сочинить хокку о природе родного края</w:t>
            </w:r>
          </w:p>
        </w:tc>
      </w:tr>
      <w:tr w:rsidR="008F19F0" w:rsidRPr="00FF1132" w14:paraId="35CFDF3D" w14:textId="77777777" w:rsidTr="008F19F0">
        <w:trPr>
          <w:trHeight w:val="585"/>
        </w:trPr>
        <w:tc>
          <w:tcPr>
            <w:tcW w:w="974" w:type="dxa"/>
            <w:vMerge w:val="restart"/>
          </w:tcPr>
          <w:p w14:paraId="510A8E6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40</w:t>
            </w:r>
          </w:p>
        </w:tc>
        <w:tc>
          <w:tcPr>
            <w:tcW w:w="739" w:type="dxa"/>
            <w:vMerge w:val="restart"/>
          </w:tcPr>
          <w:p w14:paraId="1D056D2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438DD9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Библиотека гостеприимного Барсука. (3 ч)</w:t>
            </w:r>
          </w:p>
        </w:tc>
        <w:tc>
          <w:tcPr>
            <w:tcW w:w="8788" w:type="dxa"/>
            <w:vMerge w:val="restart"/>
          </w:tcPr>
          <w:p w14:paraId="449A9A3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7A1B033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в тексте, просматривать его и находить нужный материал;</w:t>
            </w:r>
          </w:p>
          <w:p w14:paraId="79579A5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узнавать произведения В. Драгунского.</w:t>
            </w:r>
          </w:p>
          <w:p w14:paraId="30C8E68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2640AA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Принимать и сохранять учебную задачу.</w:t>
            </w:r>
          </w:p>
          <w:p w14:paraId="19E07C5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.-Осознавать,  высказывать и обосновывать свою точку зрения;  стараться проявлять терпимость по отношению к высказываемым другим точкам зрения; </w:t>
            </w:r>
          </w:p>
          <w:p w14:paraId="540E4EF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.-Пересказывать определённый отрывок так, чтобы было интересно окружающим; выделять существенную информацию из текстов разных видов.</w:t>
            </w:r>
          </w:p>
          <w:p w14:paraId="43F78F1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0B39B59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соотносить поведение героя произведения с поведением своих друзей.</w:t>
            </w:r>
          </w:p>
          <w:p w14:paraId="3FF7E68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  <w:vMerge w:val="restart"/>
          </w:tcPr>
          <w:p w14:paraId="2452A06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10DF87F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6A6F3F8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  <w:vMerge w:val="restart"/>
          </w:tcPr>
          <w:p w14:paraId="48E51E7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1 с. 123-127</w:t>
            </w:r>
          </w:p>
          <w:p w14:paraId="18CEC82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  <w:vMerge w:val="restart"/>
          </w:tcPr>
          <w:p w14:paraId="4FE20D0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30-31 № 22</w:t>
            </w:r>
          </w:p>
          <w:p w14:paraId="2E19FB7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пересказать отрывок по выбору, в котором не содержится прямой речи</w:t>
            </w:r>
          </w:p>
        </w:tc>
      </w:tr>
      <w:tr w:rsidR="008F19F0" w:rsidRPr="00FF1132" w14:paraId="6CCF19D8" w14:textId="77777777" w:rsidTr="008F19F0">
        <w:trPr>
          <w:trHeight w:val="1020"/>
        </w:trPr>
        <w:tc>
          <w:tcPr>
            <w:tcW w:w="974" w:type="dxa"/>
            <w:vMerge/>
          </w:tcPr>
          <w:p w14:paraId="02B4020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14:paraId="4EBF6C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0C0205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Мир материальных вещей в рассказе В.Драгунского «Что я люблю». </w:t>
            </w:r>
          </w:p>
          <w:p w14:paraId="05A5BA7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1EE5F2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0C5872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4DDD1A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CC0FDC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2D3F29E" w14:textId="77777777" w:rsidR="008F19F0" w:rsidRPr="00FF1132" w:rsidRDefault="008F19F0" w:rsidP="00FF1132">
            <w:pPr>
              <w:spacing w:after="0" w:line="240" w:lineRule="auto"/>
              <w:jc w:val="center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  <w:vMerge/>
          </w:tcPr>
          <w:p w14:paraId="180F438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14:paraId="1C9E91B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24" w:type="dxa"/>
            <w:vMerge/>
          </w:tcPr>
          <w:p w14:paraId="0A49447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  <w:vMerge/>
          </w:tcPr>
          <w:p w14:paraId="37D4766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8F19F0" w:rsidRPr="00FF1132" w14:paraId="0B77C423" w14:textId="77777777" w:rsidTr="008F19F0">
        <w:tc>
          <w:tcPr>
            <w:tcW w:w="974" w:type="dxa"/>
          </w:tcPr>
          <w:p w14:paraId="601F57C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41</w:t>
            </w:r>
          </w:p>
        </w:tc>
        <w:tc>
          <w:tcPr>
            <w:tcW w:w="739" w:type="dxa"/>
          </w:tcPr>
          <w:p w14:paraId="2D780F5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1F15B7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Мир материальных вещей в рассказе В.Драгунского «Что любит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Мишка». Приемы понимания прочитанного </w:t>
            </w:r>
          </w:p>
          <w:p w14:paraId="534EBC6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0E9F4D2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105ED94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выполнять сравнительный анализ героев двух прозаических текстов;</w:t>
            </w:r>
          </w:p>
          <w:p w14:paraId="21C2876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ориентироваться в тексте;</w:t>
            </w:r>
          </w:p>
          <w:p w14:paraId="3ED0877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просматривать его и находить нужное место для ответа на вопрос.</w:t>
            </w:r>
          </w:p>
          <w:p w14:paraId="60EA3B1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14E9F78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.-Проявлять познавательную инициативу в учебном сотрудничестве.</w:t>
            </w:r>
          </w:p>
          <w:p w14:paraId="6EC936B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К.-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Инициировать совместную деятельность, распределять роли, договариваться с партнёрами о способах решения возникающих проблем.</w:t>
            </w:r>
          </w:p>
          <w:p w14:paraId="38456B1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-Осуществлять анализ, синтез, сравнение, классификацию языкового материала по заданным критериям.</w:t>
            </w:r>
          </w:p>
          <w:p w14:paraId="5A2B26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44823C4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характеризовать поступки  героев через их отношение  к проблемным ситуациям.</w:t>
            </w:r>
          </w:p>
        </w:tc>
        <w:tc>
          <w:tcPr>
            <w:tcW w:w="1039" w:type="dxa"/>
          </w:tcPr>
          <w:p w14:paraId="535031C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4691CCD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626D685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й</w:t>
            </w:r>
          </w:p>
        </w:tc>
        <w:tc>
          <w:tcPr>
            <w:tcW w:w="1024" w:type="dxa"/>
          </w:tcPr>
          <w:p w14:paraId="1A48CFF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Учебник часть 1 с. 127-131</w:t>
            </w:r>
          </w:p>
        </w:tc>
        <w:tc>
          <w:tcPr>
            <w:tcW w:w="914" w:type="dxa"/>
          </w:tcPr>
          <w:p w14:paraId="765DE71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32-33 № 23</w:t>
            </w:r>
          </w:p>
        </w:tc>
      </w:tr>
      <w:tr w:rsidR="008F19F0" w:rsidRPr="00FF1132" w14:paraId="3E93A2BD" w14:textId="77777777" w:rsidTr="008F19F0">
        <w:tc>
          <w:tcPr>
            <w:tcW w:w="974" w:type="dxa"/>
          </w:tcPr>
          <w:p w14:paraId="0CAC379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42</w:t>
            </w:r>
          </w:p>
        </w:tc>
        <w:tc>
          <w:tcPr>
            <w:tcW w:w="739" w:type="dxa"/>
          </w:tcPr>
          <w:p w14:paraId="45DCD97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48FACF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Стихотворение С. Махотина «Воскресенье». Приемы понимания прочитанного.</w:t>
            </w:r>
          </w:p>
        </w:tc>
        <w:tc>
          <w:tcPr>
            <w:tcW w:w="8788" w:type="dxa"/>
          </w:tcPr>
          <w:p w14:paraId="56EBF19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34A0614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Соотносить факты с общей идеей текста, устанавливать простые связи, не высказанные в тексте напрямую;</w:t>
            </w:r>
          </w:p>
          <w:p w14:paraId="07C1EEA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Формулировать несложные выводы, основываясь на тексте; находить аргументы, подтверждающие вывод.</w:t>
            </w:r>
          </w:p>
          <w:p w14:paraId="35EDB6D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B8D249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 основе имеющихся знаний, жизненного опыта подвергать сомнению достоверность прочитанного, обнаруживать недостоверность получаемых сведений, пробелы в информации и находить пути восполнения этих пробелов.</w:t>
            </w:r>
          </w:p>
          <w:p w14:paraId="70C1625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5E660F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.-Оценивать  свои достижения,  осознавать  трудности, искать их причины и способы преодоления.</w:t>
            </w:r>
          </w:p>
          <w:p w14:paraId="3223014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14:paraId="03F5E6C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.-Анализировать и характеризовать языковой материал по самостоятельно определённым параметрам.</w:t>
            </w:r>
          </w:p>
          <w:p w14:paraId="0BA41BA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1C636C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сравнить два мира (материальный – Мишкин, и духовный – Денискин), которые удовлетворяют материальные потребности человека и питают его душу.</w:t>
            </w:r>
          </w:p>
        </w:tc>
        <w:tc>
          <w:tcPr>
            <w:tcW w:w="1039" w:type="dxa"/>
          </w:tcPr>
          <w:p w14:paraId="1C2F567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5F14F09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415EB72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69A46AD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 с. 62-66</w:t>
            </w:r>
          </w:p>
        </w:tc>
        <w:tc>
          <w:tcPr>
            <w:tcW w:w="914" w:type="dxa"/>
          </w:tcPr>
          <w:p w14:paraId="63A4A67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 с. 62-66  читать</w:t>
            </w:r>
          </w:p>
        </w:tc>
      </w:tr>
      <w:tr w:rsidR="008F19F0" w:rsidRPr="00FF1132" w14:paraId="4C111A3F" w14:textId="77777777" w:rsidTr="008F19F0">
        <w:tc>
          <w:tcPr>
            <w:tcW w:w="974" w:type="dxa"/>
          </w:tcPr>
          <w:p w14:paraId="40D6EF4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43</w:t>
            </w:r>
          </w:p>
        </w:tc>
        <w:tc>
          <w:tcPr>
            <w:tcW w:w="739" w:type="dxa"/>
          </w:tcPr>
          <w:p w14:paraId="10A6164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EB0ED4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Стихотворения С. Махотина и М. Бородицкой.</w:t>
            </w:r>
          </w:p>
          <w:p w14:paraId="748B3D3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Герой стихотворения </w:t>
            </w:r>
          </w:p>
          <w:p w14:paraId="1CB950D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«Груша» С. Махотина. Анализ стихотворений. </w:t>
            </w:r>
          </w:p>
          <w:p w14:paraId="0C5DF49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0B7CDAB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4FE039A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тему, главную мысль произведения;</w:t>
            </w:r>
          </w:p>
          <w:p w14:paraId="680FE5C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мотивы поведения героев произведения;</w:t>
            </w:r>
          </w:p>
          <w:p w14:paraId="44EFBD2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высказывать свое мнение.</w:t>
            </w:r>
          </w:p>
          <w:p w14:paraId="3C38F05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6F690BA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Планировать свои действия в соответствии с поставленной задачей и условиями её реализации, в том числе во внутреннем плане.</w:t>
            </w:r>
          </w:p>
          <w:p w14:paraId="2BF0DB8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.-Осознавать,  высказывать и обосновывать свою точку зрения;  стараться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проявлять терпимость по отношению к высказываемым другим точкам зрения.</w:t>
            </w:r>
          </w:p>
          <w:p w14:paraId="5222F6E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.-Строить несложные рассуждения, устанавливать причинно-следственные связи, делать выводы, формулировать их.</w:t>
            </w:r>
          </w:p>
          <w:p w14:paraId="2266D77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E65622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сознательно относиться к качеству своей речи.</w:t>
            </w:r>
          </w:p>
        </w:tc>
        <w:tc>
          <w:tcPr>
            <w:tcW w:w="1039" w:type="dxa"/>
          </w:tcPr>
          <w:p w14:paraId="72741F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6BF02D0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77FD39A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489934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1 с. 126-127</w:t>
            </w:r>
          </w:p>
          <w:p w14:paraId="387C159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132-133</w:t>
            </w:r>
          </w:p>
        </w:tc>
        <w:tc>
          <w:tcPr>
            <w:tcW w:w="914" w:type="dxa"/>
          </w:tcPr>
          <w:p w14:paraId="0B54B78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33-34 № 24</w:t>
            </w:r>
          </w:p>
        </w:tc>
      </w:tr>
      <w:tr w:rsidR="008F19F0" w:rsidRPr="00FF1132" w14:paraId="23FDF3D2" w14:textId="77777777" w:rsidTr="008F19F0">
        <w:tc>
          <w:tcPr>
            <w:tcW w:w="974" w:type="dxa"/>
          </w:tcPr>
          <w:p w14:paraId="4728ADD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44</w:t>
            </w:r>
          </w:p>
        </w:tc>
        <w:tc>
          <w:tcPr>
            <w:tcW w:w="739" w:type="dxa"/>
          </w:tcPr>
          <w:p w14:paraId="7EA0F6F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02FBC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Дружба – настоящее богатство. М.Бородицкая «Ракушки», «Уехал младший брат».</w:t>
            </w:r>
          </w:p>
          <w:p w14:paraId="4265E30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59C38D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3E2624F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выразительно читать вслух и про себя поэтический текст в соответствии с выработанными критериями;</w:t>
            </w:r>
          </w:p>
          <w:p w14:paraId="5865BF3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выполнять анализ постепенной смены настроения героя стихотворения «Уехал младший брат»;</w:t>
            </w:r>
          </w:p>
          <w:p w14:paraId="5266BCB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ориентироваться в тексте;</w:t>
            </w:r>
          </w:p>
          <w:p w14:paraId="4A62706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стихотворения наизусть.</w:t>
            </w:r>
          </w:p>
          <w:p w14:paraId="3D7E000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25D498C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 сотрудничестве с учителем ставить новые учебные задачи и осуществлять действия для реализации замысла.</w:t>
            </w:r>
          </w:p>
          <w:p w14:paraId="67F63B5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и координировать в сотрудничестве позиции других людей, отличные от собственной.</w:t>
            </w:r>
          </w:p>
          <w:p w14:paraId="6C4FA77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  <w:p w14:paraId="46D93E4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737EC5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.-Владеть основами смыслового чтения художественных текстов, выделять существенную информацию из текста, строить речевое высказывание в устной форме.</w:t>
            </w:r>
          </w:p>
          <w:p w14:paraId="57735DD6" w14:textId="77777777" w:rsidR="008F19F0" w:rsidRPr="00FF1132" w:rsidRDefault="008F19F0" w:rsidP="00FF1132">
            <w:pPr>
              <w:tabs>
                <w:tab w:val="center" w:pos="1872"/>
              </w:tabs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ab/>
            </w:r>
          </w:p>
          <w:p w14:paraId="7FE3C177" w14:textId="77777777" w:rsidR="008F19F0" w:rsidRPr="00FF1132" w:rsidRDefault="008F19F0" w:rsidP="00FF1132">
            <w:pPr>
              <w:tabs>
                <w:tab w:val="center" w:pos="1872"/>
              </w:tabs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обсудить с детьми такие темы, как привязанность друг к другу и эгоизм, жадность и общение; определить, что общение (дружба) – это самая главная и важная ценность.</w:t>
            </w:r>
          </w:p>
          <w:p w14:paraId="5F81F38E" w14:textId="77777777" w:rsidR="008F19F0" w:rsidRPr="00FF1132" w:rsidRDefault="008F19F0" w:rsidP="00FF1132">
            <w:pPr>
              <w:tabs>
                <w:tab w:val="center" w:pos="1872"/>
              </w:tabs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7697C3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44CECD2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4CA0369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395B234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1 с.134-137</w:t>
            </w:r>
          </w:p>
          <w:p w14:paraId="7864841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32-36</w:t>
            </w:r>
          </w:p>
        </w:tc>
        <w:tc>
          <w:tcPr>
            <w:tcW w:w="914" w:type="dxa"/>
          </w:tcPr>
          <w:p w14:paraId="432CAD3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136-137; Хр. С 74-75 выучить наизусть по выбору</w:t>
            </w:r>
          </w:p>
        </w:tc>
      </w:tr>
      <w:tr w:rsidR="008F19F0" w:rsidRPr="00FF1132" w14:paraId="1F3D021F" w14:textId="77777777" w:rsidTr="008F19F0">
        <w:tc>
          <w:tcPr>
            <w:tcW w:w="974" w:type="dxa"/>
          </w:tcPr>
          <w:p w14:paraId="607F74C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45</w:t>
            </w:r>
          </w:p>
        </w:tc>
        <w:tc>
          <w:tcPr>
            <w:tcW w:w="739" w:type="dxa"/>
          </w:tcPr>
          <w:p w14:paraId="14B0376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74987D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Сказка Дж.Родари «Приезжает дядюшка белый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медведь». Анализ произведения. </w:t>
            </w:r>
          </w:p>
        </w:tc>
        <w:tc>
          <w:tcPr>
            <w:tcW w:w="8788" w:type="dxa"/>
          </w:tcPr>
          <w:p w14:paraId="6AEC0EE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7D0493A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тексте. (Маркировка в тексте – разным цветом  отмечены разные позиции, разные эмоциональные реакции); пользоваться толковым словарем для выяснения значения слов;</w:t>
            </w:r>
          </w:p>
          <w:p w14:paraId="33A2331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тему и выделять главную мысль произведения.</w:t>
            </w:r>
          </w:p>
          <w:p w14:paraId="708E815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Метапредметные:</w:t>
            </w:r>
          </w:p>
          <w:p w14:paraId="2606041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Р.-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Контролировать процесс и результаты своей деятельности, вносить необходимые коррективы.</w:t>
            </w:r>
          </w:p>
          <w:p w14:paraId="4FD698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К.-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Начинать диалог, беседу, завершать их, соблюдая правила вежливости.</w:t>
            </w:r>
          </w:p>
          <w:p w14:paraId="76AC0DE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П.- Находить в тексте необходимые сведения, факты и другую информацию, представленную в явном виде.</w:t>
            </w:r>
          </w:p>
          <w:p w14:paraId="419DFD5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650D6CF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понимать, что любой предмет сам по себе не является богатством, но МОЖЕТ им СТАТЬ! Богатством предметы и явления окружающего мира делает сам человек – своим отношением, любованием, любовью.</w:t>
            </w:r>
          </w:p>
        </w:tc>
        <w:tc>
          <w:tcPr>
            <w:tcW w:w="1039" w:type="dxa"/>
          </w:tcPr>
          <w:p w14:paraId="4F192E1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14093E2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41A35C2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024" w:type="dxa"/>
          </w:tcPr>
          <w:p w14:paraId="33131E2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Учебник часть 1</w:t>
            </w:r>
          </w:p>
          <w:p w14:paraId="7F78C42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С.138-144 </w:t>
            </w:r>
          </w:p>
        </w:tc>
        <w:tc>
          <w:tcPr>
            <w:tcW w:w="914" w:type="dxa"/>
          </w:tcPr>
          <w:p w14:paraId="57096A3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140-142 прочитать</w:t>
            </w:r>
          </w:p>
        </w:tc>
      </w:tr>
      <w:tr w:rsidR="008F19F0" w:rsidRPr="00FF1132" w14:paraId="6D2EDE73" w14:textId="77777777" w:rsidTr="008F19F0">
        <w:tc>
          <w:tcPr>
            <w:tcW w:w="974" w:type="dxa"/>
          </w:tcPr>
          <w:p w14:paraId="02872AF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46</w:t>
            </w:r>
          </w:p>
        </w:tc>
        <w:tc>
          <w:tcPr>
            <w:tcW w:w="739" w:type="dxa"/>
          </w:tcPr>
          <w:p w14:paraId="1687249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599266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Что такое настоящее богатство? (по сказке Дж.Родари  «Приезжает дядюшка белый медведь»).</w:t>
            </w:r>
          </w:p>
          <w:p w14:paraId="608489C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57A6DA7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3718813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тексте. (Маркировка в тексте – разным цветом  отмечены разные позиции, разные эмоциональные реакции); пользоваться толковым словарем для выяснения значения слов;</w:t>
            </w:r>
          </w:p>
          <w:p w14:paraId="42210CD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тему и выделять главную мысль произведения.</w:t>
            </w:r>
          </w:p>
          <w:p w14:paraId="08F67E5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735A324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Контролировать процесс и результаты своей деятельности, вносить необходимые коррективы.</w:t>
            </w:r>
          </w:p>
          <w:p w14:paraId="66471FE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.-Начинать диалог, беседу, завершать их, соблюдая правила вежливости.</w:t>
            </w:r>
          </w:p>
          <w:p w14:paraId="51A10DB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.-Находить в тексте необходимые сведения, факты и другую информацию, представленную в явном виде.</w:t>
            </w:r>
          </w:p>
          <w:p w14:paraId="2A98AD1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E34B28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понимать, что любой предмет сам по себе не является богатством, но МОЖЕТ им СТАТЬ! Богатством предметы и явления окружающего мира делает сам человек – своим отношением, любованием, любовью.</w:t>
            </w:r>
          </w:p>
          <w:p w14:paraId="06B2C6B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37DCE6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5C64AF5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1DA79FF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42B03D7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1</w:t>
            </w:r>
          </w:p>
          <w:p w14:paraId="7E31DDC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С.138-144 </w:t>
            </w:r>
          </w:p>
        </w:tc>
        <w:tc>
          <w:tcPr>
            <w:tcW w:w="914" w:type="dxa"/>
          </w:tcPr>
          <w:p w14:paraId="5A172C2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605F25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У. с. 144 выполнить задание повышенной сложности</w:t>
            </w:r>
          </w:p>
        </w:tc>
      </w:tr>
      <w:tr w:rsidR="008F19F0" w:rsidRPr="00FF1132" w14:paraId="4E794A12" w14:textId="77777777" w:rsidTr="008F19F0">
        <w:tc>
          <w:tcPr>
            <w:tcW w:w="974" w:type="dxa"/>
          </w:tcPr>
          <w:p w14:paraId="3A18E2B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47</w:t>
            </w:r>
          </w:p>
        </w:tc>
        <w:tc>
          <w:tcPr>
            <w:tcW w:w="739" w:type="dxa"/>
          </w:tcPr>
          <w:p w14:paraId="67BEEAA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23C4CB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Глава 4. В гостях у Ёжика и Медвежонка. О любви. (13 ч)</w:t>
            </w:r>
          </w:p>
          <w:p w14:paraId="7E58496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И. Тургенев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«Воробей» . тема и главная мысль произведения.  </w:t>
            </w:r>
          </w:p>
        </w:tc>
        <w:tc>
          <w:tcPr>
            <w:tcW w:w="8788" w:type="dxa"/>
          </w:tcPr>
          <w:p w14:paraId="1C05838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1A92F2F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Анализировать название произведения, различать позиции автора и героя стихотворения;</w:t>
            </w:r>
          </w:p>
          <w:p w14:paraId="127F8D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название произведения;</w:t>
            </w:r>
          </w:p>
          <w:p w14:paraId="4275812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различать позиции автора и героя стихотворения; пользоваться толковым словарем для выяснения значения слов.</w:t>
            </w:r>
          </w:p>
          <w:p w14:paraId="30E8F29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73AF458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 сотрудничестве с учителем ставить новые учебные задачи и осуществлять действия для реализации замысла.</w:t>
            </w:r>
          </w:p>
          <w:p w14:paraId="260B082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-Выражать свои мысли, чувства в словесной форме, ориентируясь на  задачи и ситуацию общения, соблюдая нормы литературного языка, заботясь о ясности, точности выражения мысли.</w:t>
            </w:r>
          </w:p>
          <w:p w14:paraId="1043F44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-Анализировать и характеризовать языковой материал по самостоятельно определённым параметрам.</w:t>
            </w:r>
          </w:p>
          <w:p w14:paraId="19FEAE7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A77FC4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испытывать чувства благоговения, любви к природе, ко всему живому.</w:t>
            </w:r>
          </w:p>
          <w:p w14:paraId="4816CD1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DC7EC1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69B9E3C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1B655CC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1AA543A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1</w:t>
            </w:r>
          </w:p>
          <w:p w14:paraId="5121B6E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С. 145-149</w:t>
            </w:r>
          </w:p>
        </w:tc>
        <w:tc>
          <w:tcPr>
            <w:tcW w:w="914" w:type="dxa"/>
          </w:tcPr>
          <w:p w14:paraId="1571EC0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Хрестоматия с. 112-113 прочитать ,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ответить на вопросы и пересказать</w:t>
            </w:r>
          </w:p>
        </w:tc>
      </w:tr>
      <w:tr w:rsidR="008F19F0" w:rsidRPr="00FF1132" w14:paraId="40292864" w14:textId="77777777" w:rsidTr="008F19F0">
        <w:trPr>
          <w:trHeight w:val="1666"/>
        </w:trPr>
        <w:tc>
          <w:tcPr>
            <w:tcW w:w="974" w:type="dxa"/>
          </w:tcPr>
          <w:p w14:paraId="1E1B79D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48</w:t>
            </w:r>
          </w:p>
          <w:p w14:paraId="1F1E1D2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1501D4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9811A8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39" w:type="dxa"/>
          </w:tcPr>
          <w:p w14:paraId="48E32A5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DDC5D7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Эмоциональный тон стихотворений.</w:t>
            </w:r>
          </w:p>
          <w:p w14:paraId="19FB775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М.Карем «Ослик».М .Бородицкая «Котёнок», Э.Мошковская «Кому хорошо».</w:t>
            </w:r>
          </w:p>
          <w:p w14:paraId="5F1E839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30AB5E7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395506C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Анализировать название произведения, различать позиции автора и героя стихотворения;</w:t>
            </w:r>
          </w:p>
          <w:p w14:paraId="0DF1D59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название произведения;</w:t>
            </w:r>
          </w:p>
          <w:p w14:paraId="119AC3E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различать позиции автора и героя стихотворения; пользоваться толковым словарем для выяснения значения слов.</w:t>
            </w:r>
          </w:p>
          <w:p w14:paraId="795AB03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2727F1E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 сотрудничестве с учителем ставить новые учебные задачи и осуществлять действия для реализации замысла.</w:t>
            </w:r>
          </w:p>
          <w:p w14:paraId="4277C10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-Выражать свои мысли, чувства в словесной форме, ориентируясь на  задачи и ситуацию общения, соблюдая нормы литературного языка, заботясь о ясности, точности выражения мысли.</w:t>
            </w:r>
          </w:p>
          <w:p w14:paraId="0734CD1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-Анализировать и характеризовать языковой материал по самостоятельно определённым параметрам.</w:t>
            </w:r>
          </w:p>
          <w:p w14:paraId="0FAB960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44A7AC1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испытывать чувства благоговения, любви к природе, ко всему живому.</w:t>
            </w:r>
          </w:p>
          <w:p w14:paraId="6F81B98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EB6912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1CEC93B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3AEB8C9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797CCCF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1</w:t>
            </w:r>
          </w:p>
          <w:p w14:paraId="43D06A0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С. 145-149</w:t>
            </w:r>
          </w:p>
        </w:tc>
        <w:tc>
          <w:tcPr>
            <w:tcW w:w="914" w:type="dxa"/>
          </w:tcPr>
          <w:p w14:paraId="2D80C59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 с. 112-113 прочитать , ответить на вопросы и пересказать</w:t>
            </w:r>
          </w:p>
        </w:tc>
      </w:tr>
      <w:tr w:rsidR="008F19F0" w:rsidRPr="00FF1132" w14:paraId="5184AB40" w14:textId="77777777" w:rsidTr="008F19F0">
        <w:tc>
          <w:tcPr>
            <w:tcW w:w="974" w:type="dxa"/>
          </w:tcPr>
          <w:p w14:paraId="05FF6BC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49</w:t>
            </w:r>
          </w:p>
          <w:p w14:paraId="32D791C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39" w:type="dxa"/>
          </w:tcPr>
          <w:p w14:paraId="12FF83B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F6DAF5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Ценность общения и дружба в рассказе В.Драгунского «Друг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детства». Характеристика героя</w:t>
            </w:r>
          </w:p>
        </w:tc>
        <w:tc>
          <w:tcPr>
            <w:tcW w:w="8788" w:type="dxa"/>
          </w:tcPr>
          <w:p w14:paraId="5DEC99F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58DB47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узнавать выразительно-изобразительные средства литературного языка (сравнение, звукопись);</w:t>
            </w:r>
          </w:p>
          <w:p w14:paraId="6F60A66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позиции автора и героев стихотворения; понимать и чувствовать смысл интонации, эмоционального тона стихотворения;</w:t>
            </w:r>
          </w:p>
          <w:p w14:paraId="69DD85D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в тексте, просматривать его и находить нужное место.</w:t>
            </w:r>
          </w:p>
          <w:p w14:paraId="7263F4F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Метапредметные:</w:t>
            </w:r>
          </w:p>
          <w:p w14:paraId="7FB8ED6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14:paraId="7479AF8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.-Договариваться и приходить к общему решению в совместной деятельности, </w:t>
            </w:r>
          </w:p>
          <w:p w14:paraId="7B50107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 том числе в ситуации столкновения интересов.</w:t>
            </w:r>
          </w:p>
          <w:p w14:paraId="4995264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.-Осуществлять выбор способа решения конкретной языковой или речевой задачи.</w:t>
            </w:r>
          </w:p>
          <w:p w14:paraId="79EB86A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B98B7D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авторскую  позицию  и  высказывать свое отношение к герою и его поступкам.</w:t>
            </w:r>
          </w:p>
        </w:tc>
        <w:tc>
          <w:tcPr>
            <w:tcW w:w="1039" w:type="dxa"/>
          </w:tcPr>
          <w:p w14:paraId="0CD1759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5A9819E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1827D2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й </w:t>
            </w:r>
          </w:p>
        </w:tc>
        <w:tc>
          <w:tcPr>
            <w:tcW w:w="1024" w:type="dxa"/>
          </w:tcPr>
          <w:p w14:paraId="4AD64D1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Учебник часть 1</w:t>
            </w:r>
          </w:p>
          <w:p w14:paraId="1A57432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С. 149-152</w:t>
            </w:r>
          </w:p>
          <w:p w14:paraId="20B79E3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ТПО №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1 с. 37-39 № 27-28</w:t>
            </w:r>
          </w:p>
        </w:tc>
        <w:tc>
          <w:tcPr>
            <w:tcW w:w="914" w:type="dxa"/>
          </w:tcPr>
          <w:p w14:paraId="3F3E3BB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Хрестоматия С. 108-111 выраз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ительно читать и отвечать на вопросы</w:t>
            </w:r>
          </w:p>
        </w:tc>
      </w:tr>
      <w:tr w:rsidR="008F19F0" w:rsidRPr="00FF1132" w14:paraId="283BC450" w14:textId="77777777" w:rsidTr="008F19F0">
        <w:tc>
          <w:tcPr>
            <w:tcW w:w="974" w:type="dxa"/>
          </w:tcPr>
          <w:p w14:paraId="69AA87B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50</w:t>
            </w:r>
          </w:p>
        </w:tc>
        <w:tc>
          <w:tcPr>
            <w:tcW w:w="739" w:type="dxa"/>
          </w:tcPr>
          <w:p w14:paraId="4E24A28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E7B562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 произведений. Различаем враньё и фантазию. В. Лунин «Кукла». Р.Сеф «Я сделал крылья и летал».</w:t>
            </w:r>
          </w:p>
        </w:tc>
        <w:tc>
          <w:tcPr>
            <w:tcW w:w="8788" w:type="dxa"/>
          </w:tcPr>
          <w:p w14:paraId="0CA5ED5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548EF92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подбирать подходящее заглавие из данных и самостоятельно озаглавливать текст; умение узнавать приём олицетворения;</w:t>
            </w:r>
          </w:p>
          <w:p w14:paraId="0BF8F8C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подтверждать свое мнение строчками из текста;</w:t>
            </w:r>
          </w:p>
          <w:p w14:paraId="696CB93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узнавать прием олицетворения.</w:t>
            </w:r>
          </w:p>
          <w:p w14:paraId="0B0970E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043D418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.-Действовать по намеченному плану, а также по инструкциям, содержащимся в  источниках информации: речь учителя, учебник и т.д. ; выполнять учебные действия в материализованной, речевой или умственной форме; использовать речь для регуляции своих действий.</w:t>
            </w:r>
          </w:p>
          <w:p w14:paraId="3D07E2A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Продуктивно содействовать разрешению конфликтов на основе учёта интересов и позиций всех участников.</w:t>
            </w:r>
          </w:p>
          <w:p w14:paraId="728F489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.-Ориентироваться в соответствующих возрасту словарях и справочниках.</w:t>
            </w:r>
          </w:p>
          <w:p w14:paraId="7DE0582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  <w:p w14:paraId="22A2390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4472237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проводить грань сравнения  между выдумкой и обманом.</w:t>
            </w:r>
          </w:p>
          <w:p w14:paraId="69C89F3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09015C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429F901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7E67894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650B9C6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1</w:t>
            </w:r>
          </w:p>
          <w:p w14:paraId="097CDDD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С. 156-160</w:t>
            </w:r>
          </w:p>
        </w:tc>
        <w:tc>
          <w:tcPr>
            <w:tcW w:w="914" w:type="dxa"/>
          </w:tcPr>
          <w:p w14:paraId="1657253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156-160 выразительно читать</w:t>
            </w:r>
          </w:p>
        </w:tc>
      </w:tr>
      <w:tr w:rsidR="008F19F0" w:rsidRPr="00FF1132" w14:paraId="043476C9" w14:textId="77777777" w:rsidTr="008F19F0">
        <w:tc>
          <w:tcPr>
            <w:tcW w:w="974" w:type="dxa"/>
          </w:tcPr>
          <w:p w14:paraId="17E70B4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51</w:t>
            </w:r>
          </w:p>
        </w:tc>
        <w:tc>
          <w:tcPr>
            <w:tcW w:w="739" w:type="dxa"/>
          </w:tcPr>
          <w:p w14:paraId="15A870F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A01B8B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Что такое быль? Чтение рассказа Л. Толстого «Прыжок».</w:t>
            </w:r>
          </w:p>
        </w:tc>
        <w:tc>
          <w:tcPr>
            <w:tcW w:w="8788" w:type="dxa"/>
          </w:tcPr>
          <w:p w14:paraId="2F177B2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32DB5B3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Знать понятия «сказка», «рассказ», «быль»;</w:t>
            </w:r>
          </w:p>
          <w:p w14:paraId="2446DF4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выполнять структурно-содержательное деление текста,  определять и выделять кульминацию.</w:t>
            </w:r>
          </w:p>
          <w:p w14:paraId="4DEFF37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выполнять структурно-содержательное деление текста;</w:t>
            </w:r>
          </w:p>
          <w:p w14:paraId="095C0C2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определять кульминацию;</w:t>
            </w:r>
          </w:p>
          <w:p w14:paraId="2B4BDC1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ориентироваться в тексте, внимательно просматривать его и находить нужное место;</w:t>
            </w:r>
          </w:p>
          <w:p w14:paraId="184610C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примерять высказывание к характеру героя;</w:t>
            </w:r>
          </w:p>
          <w:p w14:paraId="52FD85C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создавать  иллюстрации,     по  содержанию произведения.</w:t>
            </w:r>
          </w:p>
          <w:p w14:paraId="63019F3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5047151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.-Контролировать процесс и результаты своей деятельности, вносить необходимые коррективы; </w:t>
            </w:r>
          </w:p>
          <w:p w14:paraId="52001D9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оценивать  свои достижения,  осознавать  трудности, искать их причины и способы преодоления.</w:t>
            </w:r>
          </w:p>
          <w:p w14:paraId="697B2F3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</w:t>
            </w:r>
          </w:p>
          <w:p w14:paraId="35CE841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-Строить несложные рассуждения, устанавливать причинно-следственные связи, делать выводы, формулировать их.</w:t>
            </w:r>
          </w:p>
          <w:p w14:paraId="4EAECBB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22C9DF0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осмысливать мотивы и последствия поступков, чувства и переживания героев литературного произведения.</w:t>
            </w:r>
          </w:p>
          <w:p w14:paraId="357E0E8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000E62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7D894E9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1798BF1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024" w:type="dxa"/>
          </w:tcPr>
          <w:p w14:paraId="59E78CB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30E9E5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1</w:t>
            </w:r>
          </w:p>
          <w:p w14:paraId="02DCBF6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С.160-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166</w:t>
            </w:r>
          </w:p>
        </w:tc>
        <w:tc>
          <w:tcPr>
            <w:tcW w:w="914" w:type="dxa"/>
          </w:tcPr>
          <w:p w14:paraId="69A89A4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У. с. 160-166 пересказать</w:t>
            </w:r>
          </w:p>
        </w:tc>
      </w:tr>
      <w:tr w:rsidR="008F19F0" w:rsidRPr="00FF1132" w14:paraId="20837DC6" w14:textId="77777777" w:rsidTr="008F19F0">
        <w:tc>
          <w:tcPr>
            <w:tcW w:w="974" w:type="dxa"/>
          </w:tcPr>
          <w:p w14:paraId="6BBDBC5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52</w:t>
            </w:r>
          </w:p>
        </w:tc>
        <w:tc>
          <w:tcPr>
            <w:tcW w:w="739" w:type="dxa"/>
          </w:tcPr>
          <w:p w14:paraId="68EEF55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2483E5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Структурно-содержательное  деление текста (на материале рассказа Л. Толстого «Прыжок»). Приемы понимания прочитанного </w:t>
            </w:r>
          </w:p>
        </w:tc>
        <w:tc>
          <w:tcPr>
            <w:tcW w:w="8788" w:type="dxa"/>
          </w:tcPr>
          <w:p w14:paraId="188B661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36D96BA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Знать понятия «сказка», «рассказ», «быль»;</w:t>
            </w:r>
          </w:p>
          <w:p w14:paraId="4E04E9C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выполнять структурно-содержательное деление текста,  определять и выделять кульминацию.</w:t>
            </w:r>
          </w:p>
          <w:p w14:paraId="2D8A0D0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выполнять структурно-содержательное деление текста;</w:t>
            </w:r>
          </w:p>
          <w:p w14:paraId="242392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определять кульминацию;</w:t>
            </w:r>
          </w:p>
          <w:p w14:paraId="03BEC05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ориентироваться в тексте, внимательно просматривать его и находить нужное место;</w:t>
            </w:r>
          </w:p>
          <w:p w14:paraId="47E61DC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примерять высказывание к характеру героя;</w:t>
            </w:r>
          </w:p>
          <w:p w14:paraId="62122AE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создавать  иллюстрации,     по  содержанию произведения.</w:t>
            </w:r>
          </w:p>
          <w:p w14:paraId="6E0482D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3E1C17F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.-Контролировать процесс и результаты своей деятельности, вносить необходимые коррективы; </w:t>
            </w:r>
          </w:p>
          <w:p w14:paraId="56CF6E6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оценивать  свои достижения,  осознавать  трудности, искать их причины и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способы преодоления.</w:t>
            </w:r>
          </w:p>
          <w:p w14:paraId="6ECBA7A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</w:t>
            </w:r>
          </w:p>
          <w:p w14:paraId="15EAC48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-Строить несложные рассуждения, устанавливать причинно-следственные связи, делать выводы, формулировать их.</w:t>
            </w:r>
          </w:p>
          <w:p w14:paraId="6A81237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773A523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осмысливать мотивы и последствия поступков, чувства и переживания героев литературного произведения.</w:t>
            </w:r>
          </w:p>
          <w:p w14:paraId="1370D47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A945E0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58E9241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31A5A8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250EB9A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1</w:t>
            </w:r>
          </w:p>
          <w:p w14:paraId="40F58E7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С.160-166</w:t>
            </w:r>
          </w:p>
        </w:tc>
        <w:tc>
          <w:tcPr>
            <w:tcW w:w="914" w:type="dxa"/>
          </w:tcPr>
          <w:p w14:paraId="2766742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8F19F0" w:rsidRPr="00FF1132" w14:paraId="0B18FDD7" w14:textId="77777777" w:rsidTr="008F19F0">
        <w:tc>
          <w:tcPr>
            <w:tcW w:w="974" w:type="dxa"/>
          </w:tcPr>
          <w:p w14:paraId="6F7CDAD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53</w:t>
            </w:r>
          </w:p>
          <w:p w14:paraId="23E42FA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4046FA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93B778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964B86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802284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5CFC0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E14E10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209601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CB86C7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A269CE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65D275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EBA6ED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13B508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B8E034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22043F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ADB07C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FC75DD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E675F6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EC33CD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302092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39" w:type="dxa"/>
          </w:tcPr>
          <w:p w14:paraId="5026F3F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16A24C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Характер героев рассказа и осмысление их поступков, чувств, переживаний на материале рассказа Л. Толстого «Прыжок».</w:t>
            </w:r>
          </w:p>
          <w:p w14:paraId="6012665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CEC4B2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00CFE8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D8D3A3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DFF1A2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E9B69F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B3DF99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39DA25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1691D0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88B44F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1E1DD7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0FA3CB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AF7A5B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99E80D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0C21DB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1F9B16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3173BF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3D647AF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52CF0EA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Знать понятия «сказка», «рассказ», «быль»;</w:t>
            </w:r>
          </w:p>
          <w:p w14:paraId="6C7124B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выполнять структурно-содержательное деление текста,  определять и выделять кульминацию.</w:t>
            </w:r>
          </w:p>
          <w:p w14:paraId="4B9A150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выполнять структурно-содержательное деление текста;</w:t>
            </w:r>
          </w:p>
          <w:p w14:paraId="7124E53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определять кульминацию;</w:t>
            </w:r>
          </w:p>
          <w:p w14:paraId="2F7B242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ориентироваться в тексте, внимательно просматривать его и находить нужное место;</w:t>
            </w:r>
          </w:p>
          <w:p w14:paraId="2226179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примерять высказывание к характеру героя;</w:t>
            </w:r>
          </w:p>
          <w:p w14:paraId="2A63397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создавать  иллюстрации,     по  содержанию произведения.</w:t>
            </w:r>
          </w:p>
          <w:p w14:paraId="3BA08CF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194D519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.-Контролировать процесс и результаты своей деятельности, вносить необходимые коррективы; </w:t>
            </w:r>
          </w:p>
          <w:p w14:paraId="4640414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оценивать  свои достижения,  осознавать  трудности, искать их причины и способы преодоления.</w:t>
            </w:r>
          </w:p>
          <w:p w14:paraId="2A164EA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</w:t>
            </w:r>
          </w:p>
          <w:p w14:paraId="34D496D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-Строить несложные рассуждения, устанавливать причинно-следственные связи, делать выводы, формулировать их.</w:t>
            </w:r>
          </w:p>
          <w:p w14:paraId="5AAC849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2767425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осмысливать мотивы и последствия поступков, чувства и переживания героев литературного произведения.</w:t>
            </w:r>
          </w:p>
        </w:tc>
        <w:tc>
          <w:tcPr>
            <w:tcW w:w="1039" w:type="dxa"/>
          </w:tcPr>
          <w:p w14:paraId="3F68C0E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30BD015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5DE9FD0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749D419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1</w:t>
            </w:r>
          </w:p>
          <w:p w14:paraId="4FE96F2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С.160-166</w:t>
            </w:r>
          </w:p>
          <w:p w14:paraId="495B1C5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</w:tcPr>
          <w:p w14:paraId="475B0D4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45-46 № 34</w:t>
            </w:r>
          </w:p>
        </w:tc>
      </w:tr>
      <w:tr w:rsidR="008F19F0" w:rsidRPr="00FF1132" w14:paraId="4FA5C591" w14:textId="77777777" w:rsidTr="008F19F0">
        <w:tc>
          <w:tcPr>
            <w:tcW w:w="974" w:type="dxa"/>
          </w:tcPr>
          <w:p w14:paraId="58CED88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54</w:t>
            </w:r>
          </w:p>
        </w:tc>
        <w:tc>
          <w:tcPr>
            <w:tcW w:w="739" w:type="dxa"/>
          </w:tcPr>
          <w:p w14:paraId="125682F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BEA631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Последствия поступков, чувства и переживания героев литературного произведения. Л. Толстой «Акула».</w:t>
            </w:r>
          </w:p>
        </w:tc>
        <w:tc>
          <w:tcPr>
            <w:tcW w:w="8788" w:type="dxa"/>
          </w:tcPr>
          <w:p w14:paraId="09E7654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0D2465E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выполнять структурно-содержательное деление текста, умения определять и выделять кульминацию;</w:t>
            </w:r>
          </w:p>
          <w:p w14:paraId="486608F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выделять главного героя; делить текст на смысловые части</w:t>
            </w:r>
          </w:p>
          <w:p w14:paraId="0D73A2F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творчески пересказывать текст (от лица героя, от автора), дополнять текст.</w:t>
            </w:r>
          </w:p>
          <w:p w14:paraId="2840658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984C16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.-Выполнять учебные действия в материализованной, речевой или умственной форме; использовать речь для регуляции своих действий.</w:t>
            </w:r>
          </w:p>
          <w:p w14:paraId="04FCEEA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разные мнения и стремиться к координации различных позиций в сотрудничестве;</w:t>
            </w:r>
          </w:p>
          <w:p w14:paraId="765B584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высказывать оценочные суждения и свою точку зрения о прочитанном тексте;</w:t>
            </w:r>
          </w:p>
          <w:p w14:paraId="295661B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участвовать в учебном диалоге при обсуждении прочитанного или прослушанного текста.</w:t>
            </w:r>
          </w:p>
          <w:p w14:paraId="71EEFB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.-Ориентироваться в тексте, внимательно просматривать его и находить нужное.</w:t>
            </w:r>
          </w:p>
          <w:p w14:paraId="78465C0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E452BB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осмысливать мотивы и последствия поступков, чувства и переживания героев литературного произведения</w:t>
            </w:r>
          </w:p>
        </w:tc>
        <w:tc>
          <w:tcPr>
            <w:tcW w:w="1039" w:type="dxa"/>
          </w:tcPr>
          <w:p w14:paraId="7EAB0E1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0348061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7D1F28E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2F71F44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1</w:t>
            </w:r>
          </w:p>
          <w:p w14:paraId="41B4183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С.  167-171</w:t>
            </w:r>
          </w:p>
        </w:tc>
        <w:tc>
          <w:tcPr>
            <w:tcW w:w="914" w:type="dxa"/>
          </w:tcPr>
          <w:p w14:paraId="35129F9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У. с.   167-171  </w:t>
            </w:r>
          </w:p>
          <w:p w14:paraId="2681765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пересказать текст от лица героя произведения</w:t>
            </w:r>
          </w:p>
        </w:tc>
      </w:tr>
      <w:tr w:rsidR="008F19F0" w:rsidRPr="00FF1132" w14:paraId="2A16B38A" w14:textId="77777777" w:rsidTr="008F19F0">
        <w:tc>
          <w:tcPr>
            <w:tcW w:w="974" w:type="dxa"/>
          </w:tcPr>
          <w:p w14:paraId="25991CF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55</w:t>
            </w:r>
          </w:p>
        </w:tc>
        <w:tc>
          <w:tcPr>
            <w:tcW w:w="739" w:type="dxa"/>
          </w:tcPr>
          <w:p w14:paraId="7DF9595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1E64DFA" w14:textId="77777777" w:rsidR="008F19F0" w:rsidRPr="00FF1132" w:rsidRDefault="008F19F0" w:rsidP="00FF1132">
            <w:pPr>
              <w:spacing w:after="0" w:line="240" w:lineRule="auto"/>
              <w:rPr>
                <w:color w:val="404040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Благополучное завершение истории.</w:t>
            </w:r>
          </w:p>
          <w:p w14:paraId="5B4A602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Л. Толстой «Акула». Приемы понимания прочитанного </w:t>
            </w:r>
          </w:p>
        </w:tc>
        <w:tc>
          <w:tcPr>
            <w:tcW w:w="8788" w:type="dxa"/>
          </w:tcPr>
          <w:p w14:paraId="4F57034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58253EC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выполнять структурно-содержательное деление текста, умения определять и выделять кульминацию;</w:t>
            </w:r>
          </w:p>
          <w:p w14:paraId="27E5B0B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выделять главного героя; делить текст на смысловые части</w:t>
            </w:r>
          </w:p>
          <w:p w14:paraId="31B9D35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творчески пересказывать текст (от лица героя, от автора), дополнять текст.</w:t>
            </w:r>
          </w:p>
          <w:p w14:paraId="40EEAA6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1F0BB81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.-Выполнять учебные действия в материализованной, речевой или умственной форме; использовать речь для регуляции своих действий.</w:t>
            </w:r>
          </w:p>
          <w:p w14:paraId="1FA2043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разные мнения и стремиться к координации различных позиций в сотрудничестве;</w:t>
            </w:r>
          </w:p>
          <w:p w14:paraId="2587FB0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высказывать оценочные суждения и свою точку зрения о прочитанном тексте;</w:t>
            </w:r>
          </w:p>
          <w:p w14:paraId="6CB742D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участвовать в учебном диалоге при обсуждении прочитанного или прослушанного текста.</w:t>
            </w:r>
          </w:p>
          <w:p w14:paraId="4D8B39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.-Ориентироваться в тексте, внимательно просматривать его и находить нужное.</w:t>
            </w:r>
          </w:p>
          <w:p w14:paraId="713CBF0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4279761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осмысливать мотивы и последствия поступков, чувства и переживания героев литературного произведения</w:t>
            </w:r>
          </w:p>
        </w:tc>
        <w:tc>
          <w:tcPr>
            <w:tcW w:w="1039" w:type="dxa"/>
          </w:tcPr>
          <w:p w14:paraId="48B5191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668F758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289D439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3435E4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1</w:t>
            </w:r>
          </w:p>
          <w:p w14:paraId="129EE3E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С.  167-171</w:t>
            </w:r>
          </w:p>
        </w:tc>
        <w:tc>
          <w:tcPr>
            <w:tcW w:w="914" w:type="dxa"/>
          </w:tcPr>
          <w:p w14:paraId="7498EF0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приготовить отрывок для выразительного чтения</w:t>
            </w:r>
          </w:p>
        </w:tc>
      </w:tr>
      <w:tr w:rsidR="008F19F0" w:rsidRPr="00FF1132" w14:paraId="34FC75F3" w14:textId="77777777" w:rsidTr="008F19F0">
        <w:tc>
          <w:tcPr>
            <w:tcW w:w="974" w:type="dxa"/>
          </w:tcPr>
          <w:p w14:paraId="43F2807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56</w:t>
            </w:r>
          </w:p>
        </w:tc>
        <w:tc>
          <w:tcPr>
            <w:tcW w:w="739" w:type="dxa"/>
          </w:tcPr>
          <w:p w14:paraId="4936113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A3F649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Сравнительный анализ двух рассказов Л. Толстого «Акула» и «Прыжок».</w:t>
            </w:r>
          </w:p>
        </w:tc>
        <w:tc>
          <w:tcPr>
            <w:tcW w:w="8788" w:type="dxa"/>
          </w:tcPr>
          <w:p w14:paraId="2D02C72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5E9E016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выполнять структурно-содержательное деление текста, умения определять и выделять кульминацию;</w:t>
            </w:r>
          </w:p>
          <w:p w14:paraId="6EA879A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выделять главного героя; делить текст на смысловые части</w:t>
            </w:r>
          </w:p>
          <w:p w14:paraId="5050B09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творчески пересказывать текст (от лица героя, от автора), дополнять текст.</w:t>
            </w:r>
          </w:p>
          <w:p w14:paraId="4293B3D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3766821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.-Выполнять учебные действия в материализованной, речевой или умственной форме; использовать речь для регуляции своих действий.</w:t>
            </w:r>
          </w:p>
          <w:p w14:paraId="729A71E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разные мнения и стремиться к координации различных позиций в сотрудничестве;</w:t>
            </w:r>
          </w:p>
          <w:p w14:paraId="2A1126F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высказывать оценочные суждения и свою точку зрения о прочитанном тексте;</w:t>
            </w:r>
          </w:p>
          <w:p w14:paraId="6F11202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участвовать в учебном диалоге при обсуждении прочитанного или прослушанного текста.</w:t>
            </w:r>
          </w:p>
          <w:p w14:paraId="7F0B887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.-Ориентироваться в тексте, внимательно просматривать его и находить нужное.</w:t>
            </w:r>
          </w:p>
          <w:p w14:paraId="787FAA8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4BDE0C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осмысливать мотивы и последствия поступков, чувства и переживания героев литературного произведения.</w:t>
            </w:r>
          </w:p>
        </w:tc>
        <w:tc>
          <w:tcPr>
            <w:tcW w:w="1039" w:type="dxa"/>
          </w:tcPr>
          <w:p w14:paraId="1364DCC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1F7697C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23A8C2A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1C41081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1</w:t>
            </w:r>
          </w:p>
          <w:p w14:paraId="05E1334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С.  167-171</w:t>
            </w:r>
          </w:p>
        </w:tc>
        <w:tc>
          <w:tcPr>
            <w:tcW w:w="914" w:type="dxa"/>
          </w:tcPr>
          <w:p w14:paraId="2B77FB9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составить сравнительную характеристику поступков мальчиков</w:t>
            </w:r>
          </w:p>
        </w:tc>
      </w:tr>
      <w:tr w:rsidR="008F19F0" w:rsidRPr="00FF1132" w14:paraId="25B74A68" w14:textId="77777777" w:rsidTr="008F19F0">
        <w:tc>
          <w:tcPr>
            <w:tcW w:w="974" w:type="dxa"/>
          </w:tcPr>
          <w:p w14:paraId="5445C2C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57</w:t>
            </w:r>
          </w:p>
        </w:tc>
        <w:tc>
          <w:tcPr>
            <w:tcW w:w="739" w:type="dxa"/>
          </w:tcPr>
          <w:p w14:paraId="134EC59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FFEA4D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Наблюдательный человек – это счастливый человек.</w:t>
            </w:r>
          </w:p>
          <w:p w14:paraId="7705CEE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Э. Мошковская «Если такой закат»</w:t>
            </w:r>
          </w:p>
          <w:p w14:paraId="34DF39C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Поход в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«Музейный дом». Иллюстрация</w:t>
            </w:r>
          </w:p>
          <w:p w14:paraId="72B75F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П. Брейгеля «Охотники на снегу». Анализ художественного и живописного произведений. </w:t>
            </w:r>
          </w:p>
        </w:tc>
        <w:tc>
          <w:tcPr>
            <w:tcW w:w="8788" w:type="dxa"/>
          </w:tcPr>
          <w:p w14:paraId="7FDE636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1197AA6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характер героя-рассказчика;</w:t>
            </w:r>
          </w:p>
          <w:p w14:paraId="0270F86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работать с иллюстрациями;</w:t>
            </w:r>
          </w:p>
          <w:p w14:paraId="42F5553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изучать фрагменты картины с помощью лупы;</w:t>
            </w:r>
          </w:p>
          <w:p w14:paraId="58D3E14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работать с приложением «Музейный дом» по отработанному плану.</w:t>
            </w:r>
          </w:p>
          <w:p w14:paraId="537527C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508484E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.-Адекватно оценивать свои достижения, осознавать трудности, понимать их причины, планировать действия для преодоления затруднений и выполнять их.</w:t>
            </w:r>
          </w:p>
          <w:p w14:paraId="06EAF91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14:paraId="7F63C90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.-Осуществлять анализ, синтез, сравнение, классификацию языкового материала по заданным критериям.</w:t>
            </w:r>
          </w:p>
          <w:p w14:paraId="3223857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 Личностные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:</w:t>
            </w:r>
          </w:p>
          <w:p w14:paraId="17C4903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воспринимать художественную литературу как  вид искусства.</w:t>
            </w:r>
          </w:p>
        </w:tc>
        <w:tc>
          <w:tcPr>
            <w:tcW w:w="1039" w:type="dxa"/>
          </w:tcPr>
          <w:p w14:paraId="6ADE0B6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6367BAA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1D70122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6F751D3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1</w:t>
            </w:r>
          </w:p>
          <w:p w14:paraId="7AEE7F8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С.  172-173</w:t>
            </w:r>
          </w:p>
          <w:p w14:paraId="2AA0237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Иллюстрация</w:t>
            </w:r>
          </w:p>
          <w:p w14:paraId="5C7D143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П. Брейгеля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«Охотники на снегу»</w:t>
            </w:r>
          </w:p>
        </w:tc>
        <w:tc>
          <w:tcPr>
            <w:tcW w:w="914" w:type="dxa"/>
          </w:tcPr>
          <w:p w14:paraId="457E9F6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ТПО № 1 с. 47-48 № 35</w:t>
            </w:r>
          </w:p>
        </w:tc>
      </w:tr>
      <w:tr w:rsidR="008F19F0" w:rsidRPr="00FF1132" w14:paraId="7333A5B2" w14:textId="77777777" w:rsidTr="008F19F0">
        <w:tc>
          <w:tcPr>
            <w:tcW w:w="974" w:type="dxa"/>
          </w:tcPr>
          <w:p w14:paraId="03AE2C8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58</w:t>
            </w:r>
          </w:p>
        </w:tc>
        <w:tc>
          <w:tcPr>
            <w:tcW w:w="739" w:type="dxa"/>
          </w:tcPr>
          <w:p w14:paraId="4BEF327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26F45D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Ответы на вопросы Учёного Кота и  Гостеприимного Барсука.</w:t>
            </w:r>
          </w:p>
        </w:tc>
        <w:tc>
          <w:tcPr>
            <w:tcW w:w="8788" w:type="dxa"/>
          </w:tcPr>
          <w:p w14:paraId="71D6F75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5EDB7AD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формулировать несложные выводы, основываясь на тексте; находить аргументы, подтверждающие вывод;</w:t>
            </w:r>
          </w:p>
          <w:p w14:paraId="2504EA8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сопоставлять и обобщать содержащуюся в разных частях текста информацию; писать письма и отвечать на полученные письма в процессе предметной переписки с научным клубом младшего школьника «Ключ и заря».</w:t>
            </w:r>
          </w:p>
          <w:p w14:paraId="48A5A45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159D938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.-Оценивать  свои достижения,  осознавать  трудности, искать их причины и способы преодоления.</w:t>
            </w:r>
          </w:p>
          <w:p w14:paraId="5930EB7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.-Осознавать познавательную задачу,  целенаправленно слушать (учителя, одноклассников), решая её.</w:t>
            </w:r>
          </w:p>
          <w:p w14:paraId="44C737F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-Находить в тексте необходимые сведения, факты и другую информацию, представленную в явном виде.</w:t>
            </w:r>
          </w:p>
          <w:p w14:paraId="29BB980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1CC3804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осознавать роль текстов и иллюстраций учебника при работе с обобщающей информацией.</w:t>
            </w:r>
          </w:p>
        </w:tc>
        <w:tc>
          <w:tcPr>
            <w:tcW w:w="1039" w:type="dxa"/>
          </w:tcPr>
          <w:p w14:paraId="131D382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62FFFC8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118757A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103B6E2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1</w:t>
            </w:r>
          </w:p>
          <w:p w14:paraId="52FC992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С.  174-175</w:t>
            </w:r>
          </w:p>
        </w:tc>
        <w:tc>
          <w:tcPr>
            <w:tcW w:w="914" w:type="dxa"/>
          </w:tcPr>
          <w:p w14:paraId="3F8BD9E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8F19F0" w:rsidRPr="00FF1132" w14:paraId="70800EC7" w14:textId="77777777" w:rsidTr="008F19F0">
        <w:trPr>
          <w:trHeight w:val="540"/>
        </w:trPr>
        <w:tc>
          <w:tcPr>
            <w:tcW w:w="974" w:type="dxa"/>
            <w:vMerge w:val="restart"/>
          </w:tcPr>
          <w:p w14:paraId="1F6886A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</w:t>
            </w:r>
          </w:p>
          <w:p w14:paraId="0802077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(59)</w:t>
            </w:r>
          </w:p>
          <w:p w14:paraId="50E60BF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4650BF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38906C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AD4F5E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39" w:type="dxa"/>
            <w:vMerge w:val="restart"/>
          </w:tcPr>
          <w:p w14:paraId="66EA65F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955FC9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2 часть учебника</w:t>
            </w:r>
          </w:p>
          <w:p w14:paraId="02C8C4A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  <w:p w14:paraId="6B2C847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Глава 1. Точка </w:t>
            </w: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зрения. (29 ч)</w:t>
            </w:r>
          </w:p>
          <w:p w14:paraId="25E3C97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  <w:vMerge w:val="restart"/>
          </w:tcPr>
          <w:p w14:paraId="2EB4B62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65BD649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пользоваться толковым словарём для выяснения значения слов; работать с иллюстрациями;</w:t>
            </w:r>
          </w:p>
          <w:p w14:paraId="2DC8CDF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целенаправленно пополнять свой активный словарный запас;</w:t>
            </w:r>
          </w:p>
          <w:p w14:paraId="0B9195A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работать с иллюстрациями;</w:t>
            </w:r>
          </w:p>
          <w:p w14:paraId="6B261DB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создавать  иллюстрации; различать жанры живописи (пейзаж, натюрморт, портрет).</w:t>
            </w:r>
          </w:p>
          <w:p w14:paraId="304F330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6966427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-Принимать и сохранять учебную задачу.</w:t>
            </w:r>
          </w:p>
          <w:p w14:paraId="13112A7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-Овладевать вниманием класса при монологе.</w:t>
            </w:r>
          </w:p>
          <w:p w14:paraId="149729D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.-Ориентироваться в условных обозначениях для учебника, толкового словаря.</w:t>
            </w:r>
          </w:p>
          <w:p w14:paraId="062DEF3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2B3DA72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проявлять интерес к историческому прошлому разных народов.</w:t>
            </w:r>
          </w:p>
          <w:p w14:paraId="77417AA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  <w:vMerge w:val="restart"/>
          </w:tcPr>
          <w:p w14:paraId="260B0E1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112875D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583D07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024" w:type="dxa"/>
            <w:vMerge w:val="restart"/>
          </w:tcPr>
          <w:p w14:paraId="3866EF7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Учебник часть 2 с. 8-10</w:t>
            </w:r>
          </w:p>
          <w:p w14:paraId="5FFE4BB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Портре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ты итальянского художника Арчимбольдо</w:t>
            </w:r>
          </w:p>
        </w:tc>
        <w:tc>
          <w:tcPr>
            <w:tcW w:w="914" w:type="dxa"/>
            <w:vMerge w:val="restart"/>
          </w:tcPr>
          <w:p w14:paraId="39AB023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Хрестоматия с. 129-130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выразительно читать и отвечать на вопросы</w:t>
            </w:r>
          </w:p>
        </w:tc>
      </w:tr>
      <w:tr w:rsidR="008F19F0" w:rsidRPr="00FF1132" w14:paraId="749D7A89" w14:textId="77777777" w:rsidTr="008F19F0">
        <w:trPr>
          <w:trHeight w:val="1065"/>
        </w:trPr>
        <w:tc>
          <w:tcPr>
            <w:tcW w:w="974" w:type="dxa"/>
            <w:vMerge/>
          </w:tcPr>
          <w:p w14:paraId="7BC3E79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14:paraId="2598A37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BC2C4D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А. Кушнер «Что я узнал! » .  Анализ понятия «точка зрения».Поход в Музейный дом». Портреты итальянского художника Арчимбольдо. </w:t>
            </w:r>
          </w:p>
          <w:p w14:paraId="2A06856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  <w:vMerge/>
          </w:tcPr>
          <w:p w14:paraId="5738D93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14:paraId="3AF13B0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24" w:type="dxa"/>
            <w:vMerge/>
          </w:tcPr>
          <w:p w14:paraId="5371D8D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  <w:vMerge/>
          </w:tcPr>
          <w:p w14:paraId="5198F93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8F19F0" w:rsidRPr="00FF1132" w14:paraId="488372BF" w14:textId="77777777" w:rsidTr="008F19F0">
        <w:tc>
          <w:tcPr>
            <w:tcW w:w="974" w:type="dxa"/>
          </w:tcPr>
          <w:p w14:paraId="5872C58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</w:t>
            </w:r>
          </w:p>
          <w:p w14:paraId="46103A9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(60)</w:t>
            </w:r>
          </w:p>
        </w:tc>
        <w:tc>
          <w:tcPr>
            <w:tcW w:w="739" w:type="dxa"/>
          </w:tcPr>
          <w:p w14:paraId="77A459F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71C51E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1F5A63">
              <w:rPr>
                <w:rFonts w:ascii="Times New Roman" w:hAnsi="Times New Roman"/>
                <w:color w:val="404040"/>
                <w:sz w:val="24"/>
                <w:szCs w:val="24"/>
              </w:rPr>
              <w:t>С. Махотин «Фотограф». Формирование понятия «точка зрения» Поход в Музейный дом». Иллюстрация В. Гога «Церковь в Овере»</w:t>
            </w:r>
          </w:p>
          <w:p w14:paraId="147E66B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5037D1C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087686F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пользоваться толковым словарём для выяснения значения слов; работать с иллюстрациями;</w:t>
            </w:r>
          </w:p>
          <w:p w14:paraId="4624B83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стихотворения наизусть;</w:t>
            </w:r>
          </w:p>
          <w:p w14:paraId="09BC64A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применять на практике знания о различных жанрах живописи;</w:t>
            </w:r>
          </w:p>
          <w:p w14:paraId="1B6D735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работать с иллюстрациями.</w:t>
            </w:r>
          </w:p>
          <w:p w14:paraId="50EEBE4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720766D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-Осознавать познавательную задачу,  целенаправленно слушать (учителя, одноклассников), решая её.</w:t>
            </w:r>
          </w:p>
          <w:p w14:paraId="2100276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.-Овладевать вниманием класса при монологе.</w:t>
            </w:r>
          </w:p>
          <w:p w14:paraId="1DF4A5B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в тексте, внимательно просматривать его и находить нужное.</w:t>
            </w:r>
          </w:p>
          <w:p w14:paraId="4D86044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295F8E8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проявлять интерес к историческому прошлому разных народов.</w:t>
            </w:r>
          </w:p>
        </w:tc>
        <w:tc>
          <w:tcPr>
            <w:tcW w:w="1039" w:type="dxa"/>
          </w:tcPr>
          <w:p w14:paraId="51EBD6B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5F99061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C8C8C5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06F168A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10</w:t>
            </w:r>
          </w:p>
          <w:p w14:paraId="7647E61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Иллюстрация В. Гога «Церковь в Овере»</w:t>
            </w:r>
          </w:p>
        </w:tc>
        <w:tc>
          <w:tcPr>
            <w:tcW w:w="914" w:type="dxa"/>
          </w:tcPr>
          <w:p w14:paraId="3F52048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У. с. 10 выучить наизусть  </w:t>
            </w:r>
          </w:p>
        </w:tc>
      </w:tr>
      <w:tr w:rsidR="008F19F0" w:rsidRPr="00FF1132" w14:paraId="27FA9B13" w14:textId="77777777" w:rsidTr="008F19F0">
        <w:tc>
          <w:tcPr>
            <w:tcW w:w="974" w:type="dxa"/>
          </w:tcPr>
          <w:p w14:paraId="75D5F7D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</w:t>
            </w:r>
          </w:p>
          <w:p w14:paraId="2C91762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(61)</w:t>
            </w:r>
          </w:p>
        </w:tc>
        <w:tc>
          <w:tcPr>
            <w:tcW w:w="739" w:type="dxa"/>
          </w:tcPr>
          <w:p w14:paraId="636F876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8AB035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И. Пивоварова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«Картина». »  Поход в Музейный дом». Иллюстрация Лентулова «Василий Блаженный».</w:t>
            </w:r>
          </w:p>
          <w:p w14:paraId="63ACEB6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7BD0192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79629AC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 смысл заглавия произведения;</w:t>
            </w:r>
          </w:p>
          <w:p w14:paraId="56D7BB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определять тему литературного произведения;</w:t>
            </w:r>
          </w:p>
          <w:p w14:paraId="2D54166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работать с иллюстрациями;</w:t>
            </w:r>
          </w:p>
          <w:p w14:paraId="0DEC556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способах видеть мир по-новому;</w:t>
            </w:r>
          </w:p>
          <w:p w14:paraId="3E95C83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132E670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Осуществлять взаимный контроль и оказывать в сотрудничестве необходимую взаимопомощь. Адекватно использовать речь для планирования и регуляции своей деятельности.</w:t>
            </w:r>
          </w:p>
          <w:p w14:paraId="7633663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14:paraId="2CE50A5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Осуществлять анализ, синтез, сравнение, классификацию   материала по заданным критериям.</w:t>
            </w:r>
          </w:p>
          <w:p w14:paraId="69C9CA6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7D677AE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воспринимать художественную литературу как  вид искусства.</w:t>
            </w:r>
          </w:p>
        </w:tc>
        <w:tc>
          <w:tcPr>
            <w:tcW w:w="1039" w:type="dxa"/>
          </w:tcPr>
          <w:p w14:paraId="05E20E4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4C4AECC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взаимоконтроль</w:t>
            </w:r>
          </w:p>
          <w:p w14:paraId="716B259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368F4AF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Учебник часть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2 с. 11-13</w:t>
            </w:r>
          </w:p>
          <w:p w14:paraId="323B7F2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Иллюстрация Лентулова «Василий Блаженный»</w:t>
            </w:r>
          </w:p>
        </w:tc>
        <w:tc>
          <w:tcPr>
            <w:tcW w:w="914" w:type="dxa"/>
          </w:tcPr>
          <w:p w14:paraId="2F8904E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ТПО № 2 с.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7 № 1</w:t>
            </w:r>
          </w:p>
          <w:p w14:paraId="368F068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131-134 выразительно читать и отвечать на вопросы</w:t>
            </w:r>
          </w:p>
        </w:tc>
      </w:tr>
      <w:tr w:rsidR="008F19F0" w:rsidRPr="00FF1132" w14:paraId="0B0037D7" w14:textId="77777777" w:rsidTr="008F19F0">
        <w:tc>
          <w:tcPr>
            <w:tcW w:w="974" w:type="dxa"/>
          </w:tcPr>
          <w:p w14:paraId="541BF18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4</w:t>
            </w:r>
          </w:p>
          <w:p w14:paraId="4F0EC3A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(62)</w:t>
            </w:r>
          </w:p>
        </w:tc>
        <w:tc>
          <w:tcPr>
            <w:tcW w:w="739" w:type="dxa"/>
          </w:tcPr>
          <w:p w14:paraId="0473D8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B4C088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Способность взглянуть на мир по-новому. Понятие «точка зрения»  О. Дриз «Игра».</w:t>
            </w:r>
          </w:p>
          <w:p w14:paraId="5EEF751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36CA63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1A30525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4AD2767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узнавать выразительно-изобразительные средства литературного языка;</w:t>
            </w:r>
          </w:p>
          <w:p w14:paraId="071898C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читать выразительно стихотворение;</w:t>
            </w:r>
          </w:p>
          <w:p w14:paraId="55AA4F2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состояние героя.</w:t>
            </w:r>
          </w:p>
          <w:p w14:paraId="01AA855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05CA717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-В сотрудничестве с учителем ставить новые учебные задачи и осуществлять действия для реализации замысла;</w:t>
            </w:r>
          </w:p>
          <w:p w14:paraId="426EA1D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преобразовывать практическую задачу в познавательную.</w:t>
            </w:r>
          </w:p>
          <w:p w14:paraId="2942AE6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Осознавать познавательную задачу,  целенаправленно слушать (учителя, одноклассников), решая её.</w:t>
            </w:r>
          </w:p>
          <w:p w14:paraId="7E28732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-Читать стихотворение по цепочке согласно маркировке  на полях текста.</w:t>
            </w:r>
          </w:p>
          <w:p w14:paraId="70D6E76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7F7734E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 особый взгляд поэта на мир: поэт способен открывать тайну там, где мы её не замечаем.</w:t>
            </w:r>
          </w:p>
          <w:p w14:paraId="1B35527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7A9834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6D1D679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1C1D272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2573449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14-15</w:t>
            </w:r>
          </w:p>
        </w:tc>
        <w:tc>
          <w:tcPr>
            <w:tcW w:w="914" w:type="dxa"/>
          </w:tcPr>
          <w:p w14:paraId="521BAE7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14 выразительно читать</w:t>
            </w:r>
          </w:p>
        </w:tc>
      </w:tr>
      <w:tr w:rsidR="008F19F0" w:rsidRPr="00FF1132" w14:paraId="3E31C9E4" w14:textId="77777777" w:rsidTr="008F19F0">
        <w:tc>
          <w:tcPr>
            <w:tcW w:w="974" w:type="dxa"/>
          </w:tcPr>
          <w:p w14:paraId="226AE03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</w:t>
            </w:r>
          </w:p>
          <w:p w14:paraId="79285EC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(63)</w:t>
            </w:r>
          </w:p>
        </w:tc>
        <w:tc>
          <w:tcPr>
            <w:tcW w:w="739" w:type="dxa"/>
          </w:tcPr>
          <w:p w14:paraId="1CC9702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6E0834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Сказка С. Козлова «Когда ты прячешь солнце, мне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грустно».</w:t>
            </w:r>
          </w:p>
          <w:p w14:paraId="1E18FEF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3FFAA20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0D278F6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тему и главную мысль текста; делить текст на части; составлять простой план текста, пересказывать его.</w:t>
            </w:r>
          </w:p>
          <w:p w14:paraId="41B57BF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6A60D3B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.-Проговаривать последовательность действий на уроке.</w:t>
            </w:r>
          </w:p>
          <w:p w14:paraId="1FA72DC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учиться высказывать своё предположение (версию) на основе работы с иллюстрацией учебника.</w:t>
            </w:r>
          </w:p>
          <w:p w14:paraId="6B93453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.-Слушать собеседника (учителя и одноклассников): не повторять уже прозвучавший ответ, дополнять чужой ответ новым содержанием.</w:t>
            </w:r>
          </w:p>
          <w:p w14:paraId="0BD4263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.-Оценивать содержание, языковые особенности и структуру текста; определять место и роль иллюстративного ряда в тексте.</w:t>
            </w:r>
          </w:p>
          <w:p w14:paraId="64CB5CA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находить ответы на вопросы в тексте, иллюстрациях; </w:t>
            </w:r>
          </w:p>
          <w:p w14:paraId="68AE6DD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делать выводы в результате совместной работы класса и учителя; </w:t>
            </w:r>
          </w:p>
          <w:p w14:paraId="06B90F5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преобразовывать информацию из одной формы в другую: подробно пересказывать небольшие тексты.</w:t>
            </w:r>
          </w:p>
          <w:p w14:paraId="048EAA4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7027B45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оценивать и характеризовать героев произведения и их поступки; </w:t>
            </w:r>
          </w:p>
          <w:p w14:paraId="3E3F720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эмоционально «проживать» текст, выражать свои эмоции.</w:t>
            </w:r>
          </w:p>
        </w:tc>
        <w:tc>
          <w:tcPr>
            <w:tcW w:w="1039" w:type="dxa"/>
          </w:tcPr>
          <w:p w14:paraId="23068EB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4D9E25A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471828D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024" w:type="dxa"/>
          </w:tcPr>
          <w:p w14:paraId="04E4063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Учебник часть 2 с.  15-19</w:t>
            </w:r>
          </w:p>
        </w:tc>
        <w:tc>
          <w:tcPr>
            <w:tcW w:w="914" w:type="dxa"/>
          </w:tcPr>
          <w:p w14:paraId="3ACF4FB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15-18 пересказать</w:t>
            </w:r>
          </w:p>
        </w:tc>
      </w:tr>
      <w:tr w:rsidR="008F19F0" w:rsidRPr="00FF1132" w14:paraId="1AEB06F0" w14:textId="77777777" w:rsidTr="008F19F0">
        <w:tc>
          <w:tcPr>
            <w:tcW w:w="974" w:type="dxa"/>
          </w:tcPr>
          <w:p w14:paraId="171B025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6</w:t>
            </w:r>
          </w:p>
          <w:p w14:paraId="0235037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(64)</w:t>
            </w:r>
          </w:p>
        </w:tc>
        <w:tc>
          <w:tcPr>
            <w:tcW w:w="739" w:type="dxa"/>
          </w:tcPr>
          <w:p w14:paraId="46D2D9D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1FC501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Смотрим на мир через цветное стекло.</w:t>
            </w:r>
          </w:p>
          <w:p w14:paraId="6798A52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О. Дриз «Стёклышки». М. Бродицкая «Лесное болотце».</w:t>
            </w:r>
          </w:p>
          <w:p w14:paraId="660457C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FA8573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0827B93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76F96F0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читать выразительно стихотворение по цепочке;</w:t>
            </w:r>
          </w:p>
          <w:p w14:paraId="5A268A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состояние героя;</w:t>
            </w:r>
          </w:p>
          <w:p w14:paraId="13A9EFD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пользоваться толковым словарем для выяснения значения слов.</w:t>
            </w:r>
          </w:p>
          <w:p w14:paraId="7963D83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066B65A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.-Определять и формулировать цель деятельности на уроке с помощью учителя; </w:t>
            </w:r>
          </w:p>
          <w:p w14:paraId="61280BF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проговаривать последовательность действий на уроке; </w:t>
            </w:r>
          </w:p>
          <w:p w14:paraId="585EE69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учиться высказывать своё предположение (версию) на основе работы с иллюстрацией учебника.</w:t>
            </w:r>
          </w:p>
          <w:p w14:paraId="4BC0A74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.-Договариваться с одноклассниками совместно с учителем о правилах </w:t>
            </w:r>
          </w:p>
          <w:p w14:paraId="38DE8E7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поведения и общения и следовать им; учиться работать в паре, группе; выполнять различные роли (лидера исполнителя).</w:t>
            </w:r>
          </w:p>
          <w:p w14:paraId="4D0C10C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.-Вычленять содержащиеся в тексте основные события и устанавливать их последовательность; </w:t>
            </w:r>
          </w:p>
          <w:p w14:paraId="62EC2F7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упорядочивать информацию по заданному основанию.</w:t>
            </w:r>
          </w:p>
          <w:p w14:paraId="19E65A5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523F76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Понимать, что видеть мир по-новому можно благодаря силе воображения.</w:t>
            </w:r>
          </w:p>
          <w:p w14:paraId="3FD7B8D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1DAB1F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4DEA7B3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3784E98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0100D5D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20-21</w:t>
            </w:r>
          </w:p>
        </w:tc>
        <w:tc>
          <w:tcPr>
            <w:tcW w:w="914" w:type="dxa"/>
          </w:tcPr>
          <w:p w14:paraId="18193AA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4 № 2</w:t>
            </w:r>
          </w:p>
        </w:tc>
      </w:tr>
      <w:tr w:rsidR="008F19F0" w:rsidRPr="00FF1132" w14:paraId="620A4A44" w14:textId="77777777" w:rsidTr="008F19F0">
        <w:tc>
          <w:tcPr>
            <w:tcW w:w="974" w:type="dxa"/>
          </w:tcPr>
          <w:p w14:paraId="4575D90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7</w:t>
            </w:r>
          </w:p>
          <w:p w14:paraId="5512B2D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(65)</w:t>
            </w:r>
          </w:p>
        </w:tc>
        <w:tc>
          <w:tcPr>
            <w:tcW w:w="739" w:type="dxa"/>
          </w:tcPr>
          <w:p w14:paraId="496408E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DB61FC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В. Берестов «Картинки в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лужах».</w:t>
            </w:r>
          </w:p>
          <w:p w14:paraId="6EED959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А. Ахундова «Окно».</w:t>
            </w:r>
          </w:p>
          <w:p w14:paraId="2B90B79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9DF1D4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F73F4D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0E844B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044D4E7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пользоваться толковым словарем для выяснения значения слов.</w:t>
            </w:r>
          </w:p>
          <w:p w14:paraId="24C8E15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Понимать, что видеть мир по-новому можно благодаря силе воображения;</w:t>
            </w:r>
          </w:p>
          <w:p w14:paraId="497A58F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название и содержание произведения; проводить грань между выдумкой и обманом</w:t>
            </w:r>
          </w:p>
          <w:p w14:paraId="75B4E88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стихотворение выразительно.</w:t>
            </w:r>
          </w:p>
          <w:p w14:paraId="384A791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1C14113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.-Контролировать процесс и результаты своей деятельности, вносить необходимые коррективы</w:t>
            </w:r>
          </w:p>
          <w:p w14:paraId="48E63F9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Формулировать собственное мнение и выводы в результате совместной работы учителя и учащихся.</w:t>
            </w:r>
          </w:p>
          <w:p w14:paraId="4422ED1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.-Осуществлять выбор способа решения конкретной языковой или речевой задачи; </w:t>
            </w:r>
          </w:p>
          <w:p w14:paraId="0AEF0FC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и характеризовать языковой материал по самостоятельно определённым параметрам.</w:t>
            </w:r>
          </w:p>
          <w:p w14:paraId="103E3A5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E51C42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Понимать, что мир, увиденный поэтом, полон чудес и открытий.</w:t>
            </w:r>
          </w:p>
        </w:tc>
        <w:tc>
          <w:tcPr>
            <w:tcW w:w="1039" w:type="dxa"/>
          </w:tcPr>
          <w:p w14:paraId="61DFA34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5B87A5B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взаимоконтроль</w:t>
            </w:r>
          </w:p>
          <w:p w14:paraId="7DED764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19DEA9D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Учебник часть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2 с.   22-23</w:t>
            </w:r>
          </w:p>
        </w:tc>
        <w:tc>
          <w:tcPr>
            <w:tcW w:w="914" w:type="dxa"/>
          </w:tcPr>
          <w:p w14:paraId="0E25FA9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ТПО № 2 с.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6 № 3</w:t>
            </w:r>
          </w:p>
        </w:tc>
      </w:tr>
      <w:tr w:rsidR="008F19F0" w:rsidRPr="00FF1132" w14:paraId="4921DCC5" w14:textId="77777777" w:rsidTr="008F19F0">
        <w:tc>
          <w:tcPr>
            <w:tcW w:w="974" w:type="dxa"/>
          </w:tcPr>
          <w:p w14:paraId="3FCFF86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8</w:t>
            </w:r>
          </w:p>
          <w:p w14:paraId="28788DB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(66)</w:t>
            </w:r>
          </w:p>
        </w:tc>
        <w:tc>
          <w:tcPr>
            <w:tcW w:w="739" w:type="dxa"/>
          </w:tcPr>
          <w:p w14:paraId="33E23FB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9B3F25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Способность смотреть на мир по-новому. А. Усачёв «Бинокль».</w:t>
            </w:r>
          </w:p>
          <w:p w14:paraId="5765457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632750E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7657AA3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делить текст на части; умение пользоваться толковым словарём для выяснения значений слов;</w:t>
            </w:r>
          </w:p>
          <w:p w14:paraId="1C2A33A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пользоваться толковым словарем для выяснения значения слов.</w:t>
            </w:r>
          </w:p>
          <w:p w14:paraId="1A0CA40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71FE4F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.-Адекватно оценивать свои достижения, осознавать трудности, понимать их причины, планировать действия для преодоления затруднений и выполнять их</w:t>
            </w:r>
          </w:p>
          <w:p w14:paraId="4439039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.-Договариваться и приходить к общему решению в совместной деятельности, </w:t>
            </w:r>
          </w:p>
          <w:p w14:paraId="5A4BF50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 том числе в ситуации столкновения интересов.</w:t>
            </w:r>
          </w:p>
          <w:p w14:paraId="2F04BFD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Строить речевое высказывание в устной и письменной форме.</w:t>
            </w:r>
          </w:p>
          <w:p w14:paraId="6440D6A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267790F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воспринимать мир по-новому.</w:t>
            </w:r>
          </w:p>
        </w:tc>
        <w:tc>
          <w:tcPr>
            <w:tcW w:w="1039" w:type="dxa"/>
          </w:tcPr>
          <w:p w14:paraId="54006A4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2EFB1CB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728A2F7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3A4ABF0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24-27</w:t>
            </w:r>
          </w:p>
          <w:p w14:paraId="608FDD7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</w:tcPr>
          <w:p w14:paraId="0A2F06B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Хрестоматия с. 135-138 читать и отвечать на вопросы</w:t>
            </w:r>
          </w:p>
        </w:tc>
      </w:tr>
      <w:tr w:rsidR="008F19F0" w:rsidRPr="00FF1132" w14:paraId="4BCF9D8F" w14:textId="77777777" w:rsidTr="008F19F0">
        <w:tc>
          <w:tcPr>
            <w:tcW w:w="974" w:type="dxa"/>
          </w:tcPr>
          <w:p w14:paraId="331F4B2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9</w:t>
            </w:r>
          </w:p>
          <w:p w14:paraId="529406D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(67)</w:t>
            </w:r>
          </w:p>
        </w:tc>
        <w:tc>
          <w:tcPr>
            <w:tcW w:w="739" w:type="dxa"/>
          </w:tcPr>
          <w:p w14:paraId="13D74B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586040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Характер героев стихотворений. Понятие «точка зрения»: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разные оценки одного и того же предмета. </w:t>
            </w:r>
          </w:p>
          <w:p w14:paraId="4155307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Т. Белозёрова «Хомяк», М. Яснов «Хомячок».</w:t>
            </w:r>
          </w:p>
        </w:tc>
        <w:tc>
          <w:tcPr>
            <w:tcW w:w="8788" w:type="dxa"/>
          </w:tcPr>
          <w:p w14:paraId="7C325B9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32EFA4F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пользоваться толковым словарём для выяснения значения слов; анализировать характер героя; подтверждать своё мнение строчками из  текста, анализировать характер героя; подтверждать свое мнение строчками из текста.</w:t>
            </w:r>
          </w:p>
          <w:p w14:paraId="2E976E5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026FFF2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.-Принимать и сохранять учебную задачу.</w:t>
            </w:r>
          </w:p>
          <w:p w14:paraId="1D9D54D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.-Договариваться и приходить к общему решению в совместной деятельности, </w:t>
            </w:r>
          </w:p>
          <w:p w14:paraId="37CB85E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 том числе в ситуации столкновения интересов.</w:t>
            </w:r>
          </w:p>
          <w:p w14:paraId="15DC032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.-Выделять существенную информацию из текстов разных видов.</w:t>
            </w:r>
          </w:p>
          <w:p w14:paraId="3472812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27D2A58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выражать свои чувства по отношению к прочитанному.</w:t>
            </w:r>
          </w:p>
        </w:tc>
        <w:tc>
          <w:tcPr>
            <w:tcW w:w="1039" w:type="dxa"/>
          </w:tcPr>
          <w:p w14:paraId="572490B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30CFCB0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2EAD185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й</w:t>
            </w:r>
          </w:p>
        </w:tc>
        <w:tc>
          <w:tcPr>
            <w:tcW w:w="1024" w:type="dxa"/>
          </w:tcPr>
          <w:p w14:paraId="418AEBE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Учебник часть 2 с.    28-29</w:t>
            </w:r>
          </w:p>
        </w:tc>
        <w:tc>
          <w:tcPr>
            <w:tcW w:w="914" w:type="dxa"/>
          </w:tcPr>
          <w:p w14:paraId="0988451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 7-8 № 4-5</w:t>
            </w:r>
          </w:p>
        </w:tc>
      </w:tr>
      <w:tr w:rsidR="008F19F0" w:rsidRPr="00FF1132" w14:paraId="46404C48" w14:textId="77777777" w:rsidTr="008F19F0">
        <w:tc>
          <w:tcPr>
            <w:tcW w:w="974" w:type="dxa"/>
          </w:tcPr>
          <w:p w14:paraId="76DC49B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10</w:t>
            </w:r>
          </w:p>
          <w:p w14:paraId="7C05F33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(68)</w:t>
            </w:r>
          </w:p>
        </w:tc>
        <w:tc>
          <w:tcPr>
            <w:tcW w:w="739" w:type="dxa"/>
          </w:tcPr>
          <w:p w14:paraId="0B503BC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0112C9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Радость и огорчение.</w:t>
            </w:r>
          </w:p>
          <w:p w14:paraId="4DE754C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Г. Цыферов «Жил на свете слонёнок». Понятие «точка зрения»: разные оценки одного и того же предмета. </w:t>
            </w:r>
          </w:p>
          <w:p w14:paraId="3EACF0B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0B9ACDA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4CD07C9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делить текст на смысловые части; пересказывать произведение;</w:t>
            </w:r>
          </w:p>
          <w:p w14:paraId="7547E55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причину смены настроения героев.</w:t>
            </w:r>
          </w:p>
          <w:p w14:paraId="623762C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01D52A1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Учитывать выделенные учителем ориентиры действия в новом учебном материале в сотрудничестве с учителем;</w:t>
            </w:r>
          </w:p>
          <w:p w14:paraId="69BD486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разные мнения и стремиться к координации различных позиций в сотрудничестве.</w:t>
            </w:r>
          </w:p>
          <w:p w14:paraId="1D8F047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-Использовать различные виды чтения: ознакомительное, изучающее, поисковое, выбирать нужный вид чтения в соответствии с целью чтения.</w:t>
            </w:r>
          </w:p>
          <w:p w14:paraId="12AB157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486212B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обращаясь к своему собственному опыту, попробовать стать соучастником литературных событий, сравнивать себя и литературного героя</w:t>
            </w:r>
          </w:p>
        </w:tc>
        <w:tc>
          <w:tcPr>
            <w:tcW w:w="1039" w:type="dxa"/>
          </w:tcPr>
          <w:p w14:paraId="757617E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4E7FF60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1E0F116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431AD37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30-32</w:t>
            </w:r>
          </w:p>
        </w:tc>
        <w:tc>
          <w:tcPr>
            <w:tcW w:w="914" w:type="dxa"/>
          </w:tcPr>
          <w:p w14:paraId="772E4CA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У. с. 30-32 пересказать</w:t>
            </w:r>
          </w:p>
        </w:tc>
      </w:tr>
      <w:tr w:rsidR="008F19F0" w:rsidRPr="00FF1132" w14:paraId="52EFE0D2" w14:textId="77777777" w:rsidTr="008F19F0">
        <w:tc>
          <w:tcPr>
            <w:tcW w:w="974" w:type="dxa"/>
          </w:tcPr>
          <w:p w14:paraId="2BBB524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11</w:t>
            </w:r>
          </w:p>
          <w:p w14:paraId="4C504BC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(69)</w:t>
            </w:r>
          </w:p>
        </w:tc>
        <w:tc>
          <w:tcPr>
            <w:tcW w:w="739" w:type="dxa"/>
          </w:tcPr>
          <w:p w14:paraId="3F76FC6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52BE250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Что делает стихотворение смешным?</w:t>
            </w:r>
          </w:p>
          <w:p w14:paraId="63A06CE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Е. Чеповецкий «В тихой речке». А. Гиваргизов «Что ты, Серёжа, сегодня не в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духе?»</w:t>
            </w:r>
          </w:p>
          <w:p w14:paraId="1C7F3D4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585D9DD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1A7CEF9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делить текст на  смысловые части, пересказывать произведение пользоваться понятием «точка зрения»;</w:t>
            </w:r>
          </w:p>
          <w:p w14:paraId="45FF327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определять, от какого лица идет повествование;</w:t>
            </w:r>
          </w:p>
          <w:p w14:paraId="6A3FE02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анализировать настроение героев и называть причину этого настроения;</w:t>
            </w:r>
          </w:p>
          <w:p w14:paraId="2F886CE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определять, какому герою принадлежат данные слова.</w:t>
            </w:r>
          </w:p>
          <w:p w14:paraId="1FC7919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62A4C3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.-Адекватно оценивать свои достижения, осознавать трудности, понимать их причины, планировать действия для преодоления затруднений и выполнять их.</w:t>
            </w:r>
          </w:p>
          <w:p w14:paraId="5FBAB07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разные мнения и стремиться к координации различных позиций в сотрудничестве.</w:t>
            </w:r>
          </w:p>
          <w:p w14:paraId="180FF6C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-Высказывать собственное предположение на основе работы с иллюстрациями учебника.</w:t>
            </w:r>
          </w:p>
          <w:p w14:paraId="377B29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0AFAB59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выражать свои чувства по отношению к прочитанному.</w:t>
            </w:r>
          </w:p>
        </w:tc>
        <w:tc>
          <w:tcPr>
            <w:tcW w:w="1039" w:type="dxa"/>
          </w:tcPr>
          <w:p w14:paraId="4F14BF8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</w:p>
          <w:p w14:paraId="6A04E3A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589D70C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2AFD561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 32-33</w:t>
            </w:r>
          </w:p>
        </w:tc>
        <w:tc>
          <w:tcPr>
            <w:tcW w:w="914" w:type="dxa"/>
          </w:tcPr>
          <w:p w14:paraId="53DCA69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ТПО № 2 с.8 № 5</w:t>
            </w:r>
          </w:p>
        </w:tc>
      </w:tr>
      <w:tr w:rsidR="008F19F0" w:rsidRPr="00FF1132" w14:paraId="773D5610" w14:textId="77777777" w:rsidTr="008F19F0">
        <w:tc>
          <w:tcPr>
            <w:tcW w:w="974" w:type="dxa"/>
          </w:tcPr>
          <w:p w14:paraId="5790BCB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12</w:t>
            </w:r>
          </w:p>
          <w:p w14:paraId="66A3BB6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(70)</w:t>
            </w:r>
          </w:p>
        </w:tc>
        <w:tc>
          <w:tcPr>
            <w:tcW w:w="739" w:type="dxa"/>
          </w:tcPr>
          <w:p w14:paraId="325A185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565AAD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Понятие «точка зрения»: разные оценки одного и того же явления, предмета. </w:t>
            </w:r>
          </w:p>
          <w:p w14:paraId="6857A1A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М. Бородицкая «Вот такой воробей». С. Махотин «Местный кот».</w:t>
            </w:r>
          </w:p>
        </w:tc>
        <w:tc>
          <w:tcPr>
            <w:tcW w:w="8788" w:type="dxa"/>
          </w:tcPr>
          <w:p w14:paraId="04E1F35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6B42133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характеризовать героев, определять мотивы их поведения;</w:t>
            </w:r>
          </w:p>
          <w:p w14:paraId="60E9374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сравнивать поведение кота и поведение воробья.</w:t>
            </w:r>
          </w:p>
          <w:p w14:paraId="6DFA34B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том, что может  и как работает поэт.</w:t>
            </w:r>
          </w:p>
          <w:p w14:paraId="32C665B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00381D2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-Принимать и сохранять учебную задачу.</w:t>
            </w:r>
          </w:p>
          <w:p w14:paraId="03C24F1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разные мнения и стремиться к координации различных позиций в сотрудничестве.</w:t>
            </w:r>
          </w:p>
          <w:p w14:paraId="505FC4A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-Находить в тексте необходимые сведения, факты и другую информацию, представленную в явном виде.</w:t>
            </w:r>
          </w:p>
          <w:p w14:paraId="0507E01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1A2DC15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выражать эмоциональное содержание произведения при чтении вслух.</w:t>
            </w:r>
          </w:p>
          <w:p w14:paraId="685F8D7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4C2B3B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</w:p>
          <w:p w14:paraId="2C74869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D5CEB7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40C0D63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 34-35</w:t>
            </w:r>
          </w:p>
        </w:tc>
        <w:tc>
          <w:tcPr>
            <w:tcW w:w="914" w:type="dxa"/>
          </w:tcPr>
          <w:p w14:paraId="40E6F47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ТПО № 2 с. 9 № 6</w:t>
            </w:r>
          </w:p>
        </w:tc>
      </w:tr>
      <w:tr w:rsidR="008F19F0" w:rsidRPr="00FF1132" w14:paraId="2423FCDE" w14:textId="77777777" w:rsidTr="008F19F0">
        <w:tc>
          <w:tcPr>
            <w:tcW w:w="974" w:type="dxa"/>
          </w:tcPr>
          <w:p w14:paraId="071BA60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13</w:t>
            </w:r>
          </w:p>
          <w:p w14:paraId="4ABD9BC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(71)</w:t>
            </w:r>
          </w:p>
        </w:tc>
        <w:tc>
          <w:tcPr>
            <w:tcW w:w="739" w:type="dxa"/>
          </w:tcPr>
          <w:p w14:paraId="670E32C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6BFD8F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Смотрим на мир глазами предметов.</w:t>
            </w:r>
          </w:p>
          <w:p w14:paraId="28F2295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М. Бородицкая «Булочная песенка». П. Синявский «Федина конфетина».  Понятие «точка зрения»: разные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оценки одного и того же явления, предмета. </w:t>
            </w:r>
          </w:p>
          <w:p w14:paraId="6D2879E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4DA169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7DA29B1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6225A11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обнаруживать сходство двух текстов не на уровне сюжета, а на уровне их главной мысли, определять точку зрения разных героев стихотворения.</w:t>
            </w:r>
          </w:p>
          <w:p w14:paraId="58A0FAF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Сравнивать сюжеты двух стихотворений;</w:t>
            </w:r>
          </w:p>
          <w:p w14:paraId="32C9B8B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и анализировать необычные переживания героев стихотворения;</w:t>
            </w:r>
          </w:p>
          <w:p w14:paraId="7FC11C0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находить в произведении строчки, которые кажутся особенно смешными.</w:t>
            </w:r>
          </w:p>
          <w:p w14:paraId="2E5D0B9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291770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.-Выполнять учебные действия в материализованной, речевой или умственной форме; использовать речь для регуляции своих действий.</w:t>
            </w:r>
          </w:p>
          <w:p w14:paraId="6190B1C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Задавать вопросы, строить понятные для партнёра высказывания.</w:t>
            </w:r>
          </w:p>
          <w:p w14:paraId="0700A51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.-Осуществлять анализ, синтез, сравнение, классификацию языкового материала по заданным критериям;</w:t>
            </w:r>
          </w:p>
          <w:p w14:paraId="3EC9302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строить несложные рассуждения, устанавливать причинно-следственные связи, делать выводы, формулировать их.</w:t>
            </w:r>
          </w:p>
          <w:p w14:paraId="4748293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Личностные:</w:t>
            </w:r>
          </w:p>
          <w:p w14:paraId="366325C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характеризовать героев, определять мотивы их поведения.</w:t>
            </w:r>
          </w:p>
        </w:tc>
        <w:tc>
          <w:tcPr>
            <w:tcW w:w="1039" w:type="dxa"/>
          </w:tcPr>
          <w:p w14:paraId="14AC7572" w14:textId="77777777" w:rsidR="008F19F0" w:rsidRPr="00FF1132" w:rsidRDefault="008F19F0" w:rsidP="00FF1132">
            <w:pPr>
              <w:tabs>
                <w:tab w:val="right" w:pos="1767"/>
              </w:tabs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3722547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3B0ECF4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4232377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 36-37</w:t>
            </w:r>
          </w:p>
        </w:tc>
        <w:tc>
          <w:tcPr>
            <w:tcW w:w="914" w:type="dxa"/>
          </w:tcPr>
          <w:p w14:paraId="1B86F9A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10-12 № 7-8</w:t>
            </w:r>
          </w:p>
        </w:tc>
      </w:tr>
      <w:tr w:rsidR="008F19F0" w:rsidRPr="00FF1132" w14:paraId="724F6EED" w14:textId="77777777" w:rsidTr="008F19F0">
        <w:tc>
          <w:tcPr>
            <w:tcW w:w="974" w:type="dxa"/>
          </w:tcPr>
          <w:p w14:paraId="13A8A6E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14</w:t>
            </w:r>
          </w:p>
          <w:p w14:paraId="4817554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(72)</w:t>
            </w:r>
          </w:p>
        </w:tc>
        <w:tc>
          <w:tcPr>
            <w:tcW w:w="739" w:type="dxa"/>
          </w:tcPr>
          <w:p w14:paraId="422FD74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0622E4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Разные точки зрения на один и тот же предмет, явление</w:t>
            </w:r>
          </w:p>
          <w:p w14:paraId="1197680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А. Усачёв «Эх!».</w:t>
            </w:r>
          </w:p>
        </w:tc>
        <w:tc>
          <w:tcPr>
            <w:tcW w:w="8788" w:type="dxa"/>
          </w:tcPr>
          <w:p w14:paraId="787F0B3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3CDE370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выразительно читать вслух и про себя поэтический текст в соответствии с выработанными критериями;</w:t>
            </w:r>
          </w:p>
          <w:p w14:paraId="33F2506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выполнять анализ постепенной смены настроения героя стихотворения «Уехал младший брат»;</w:t>
            </w:r>
          </w:p>
          <w:p w14:paraId="72043E9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в тексте.</w:t>
            </w:r>
          </w:p>
          <w:p w14:paraId="27E2DEC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5897F1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.-Создавать ситуацию сравнения мира материальных вещей и того, что связано с общением, с дружбой  по уже отработанному плану.</w:t>
            </w:r>
          </w:p>
          <w:p w14:paraId="46DD666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и координировать в сотрудничестве позиции других людей, отличные отсобственной.</w:t>
            </w:r>
          </w:p>
          <w:p w14:paraId="36AF51F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  <w:p w14:paraId="7EE85FE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.-Осуществлять поиск необходимой информации для выполнения учебных заданий с использованием учебной литературы.</w:t>
            </w:r>
          </w:p>
          <w:p w14:paraId="33B4CFD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A96C66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 эмоциональный смысл произведения.</w:t>
            </w:r>
          </w:p>
        </w:tc>
        <w:tc>
          <w:tcPr>
            <w:tcW w:w="1039" w:type="dxa"/>
          </w:tcPr>
          <w:p w14:paraId="4546EA1C" w14:textId="77777777" w:rsidR="008F19F0" w:rsidRPr="00FF1132" w:rsidRDefault="008F19F0" w:rsidP="00FF1132">
            <w:pPr>
              <w:tabs>
                <w:tab w:val="right" w:pos="1767"/>
              </w:tabs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4C901BF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4F8D02B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6FADB3E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  38</w:t>
            </w:r>
          </w:p>
        </w:tc>
        <w:tc>
          <w:tcPr>
            <w:tcW w:w="914" w:type="dxa"/>
          </w:tcPr>
          <w:p w14:paraId="75DB1F5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12 № 9</w:t>
            </w:r>
          </w:p>
        </w:tc>
      </w:tr>
      <w:tr w:rsidR="008F19F0" w:rsidRPr="00FF1132" w14:paraId="6BC85D88" w14:textId="77777777" w:rsidTr="008F19F0">
        <w:tc>
          <w:tcPr>
            <w:tcW w:w="974" w:type="dxa"/>
          </w:tcPr>
          <w:p w14:paraId="6C5F7E3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15</w:t>
            </w:r>
          </w:p>
          <w:p w14:paraId="267926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(73)</w:t>
            </w:r>
          </w:p>
        </w:tc>
        <w:tc>
          <w:tcPr>
            <w:tcW w:w="739" w:type="dxa"/>
          </w:tcPr>
          <w:p w14:paraId="10D9CE9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ED75B6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Разные точки зрения на один и тот же предмет. Г. Сапгир «У прохожих на виду», картина Н. Крылова «Зимний день».</w:t>
            </w:r>
          </w:p>
        </w:tc>
        <w:tc>
          <w:tcPr>
            <w:tcW w:w="8788" w:type="dxa"/>
          </w:tcPr>
          <w:p w14:paraId="76DA9BD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3B9978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работать с иллюстрациями;</w:t>
            </w:r>
          </w:p>
          <w:p w14:paraId="09C3AC1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выбирать название к фрагменту иллюстрации из данных в учебнике;</w:t>
            </w:r>
          </w:p>
          <w:p w14:paraId="32AD1BC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изучать фрагмент с помощью рамки;</w:t>
            </w:r>
          </w:p>
          <w:p w14:paraId="360FC16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сравнивать начало и концовку литературного произведения;</w:t>
            </w:r>
          </w:p>
          <w:p w14:paraId="157BDFB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«точку зрения» героев.</w:t>
            </w:r>
          </w:p>
          <w:p w14:paraId="4C42520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2751117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Проявлять познавательную инициативу в учебном сотрудничестве.</w:t>
            </w:r>
          </w:p>
          <w:p w14:paraId="6C17A39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-Выражать свои мысли, чувства в словесной форме, ориентируясь на  задачи и ситуацию общения, соблюдая нормы литературного языка, заботясь о ясности, точности выражения мысли.</w:t>
            </w:r>
          </w:p>
          <w:p w14:paraId="61EB11B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-Владеть основами смыслового чтения художественных и познавательных текстов, выделять существенную информацию из текстов разных видов; проводить сравнение.</w:t>
            </w:r>
          </w:p>
          <w:p w14:paraId="1213BF7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1AA45F1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определять, как автор относится к своему герою.</w:t>
            </w:r>
          </w:p>
        </w:tc>
        <w:tc>
          <w:tcPr>
            <w:tcW w:w="1039" w:type="dxa"/>
          </w:tcPr>
          <w:p w14:paraId="2EDFE32C" w14:textId="77777777" w:rsidR="008F19F0" w:rsidRPr="00FF1132" w:rsidRDefault="008F19F0" w:rsidP="00FF1132">
            <w:pPr>
              <w:tabs>
                <w:tab w:val="right" w:pos="1767"/>
              </w:tabs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5E1ADA3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4732318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6BA378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  39-40</w:t>
            </w:r>
          </w:p>
          <w:p w14:paraId="7960882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Н. Крылов «Зимний пейзаж».</w:t>
            </w:r>
          </w:p>
        </w:tc>
        <w:tc>
          <w:tcPr>
            <w:tcW w:w="914" w:type="dxa"/>
          </w:tcPr>
          <w:p w14:paraId="07553B1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ТПО № 2 с. 13 № 10</w:t>
            </w:r>
          </w:p>
        </w:tc>
      </w:tr>
      <w:tr w:rsidR="008F19F0" w:rsidRPr="00FF1132" w14:paraId="42BC3F0A" w14:textId="77777777" w:rsidTr="008F19F0">
        <w:tc>
          <w:tcPr>
            <w:tcW w:w="974" w:type="dxa"/>
          </w:tcPr>
          <w:p w14:paraId="00B9207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16</w:t>
            </w:r>
          </w:p>
          <w:p w14:paraId="592065C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(74)</w:t>
            </w:r>
          </w:p>
        </w:tc>
        <w:tc>
          <w:tcPr>
            <w:tcW w:w="739" w:type="dxa"/>
          </w:tcPr>
          <w:p w14:paraId="4AEE561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46AB0B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Симпатия и привязанность.</w:t>
            </w:r>
          </w:p>
          <w:p w14:paraId="7C0B157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О. Кургузов «Сухопутный или морской?». Понятие «точка зрения»: разные оценки одного и того же явления, предмета. </w:t>
            </w:r>
          </w:p>
          <w:p w14:paraId="5042F85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343D8BA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3823570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Продолжить   работу  над проблемой «точка зрения» и проблемой различения темы и идеи.</w:t>
            </w:r>
          </w:p>
          <w:p w14:paraId="3ECEFE8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работать с иллюстрациями;</w:t>
            </w:r>
          </w:p>
          <w:p w14:paraId="2606C64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выбирать название к фрагменту иллюстрации из данных в учебнике;</w:t>
            </w:r>
          </w:p>
          <w:p w14:paraId="6CF2423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изучать фрагмент с помощью рамки;</w:t>
            </w:r>
          </w:p>
          <w:p w14:paraId="24E3852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сравнивать начало и концовку литературного произведения;</w:t>
            </w:r>
          </w:p>
          <w:p w14:paraId="4777501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«точку зрения» героев.</w:t>
            </w:r>
          </w:p>
          <w:p w14:paraId="4747EA3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2CF1A08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.-Оценивать  свои достижения,  осознавать  трудности, искать их причины и способы преодоления.</w:t>
            </w:r>
          </w:p>
          <w:p w14:paraId="4CA8B66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.-Инициировать совместную деятельность, распределять роли, договариваться с партнёрами о способах решения возникающих проблем.</w:t>
            </w:r>
          </w:p>
          <w:p w14:paraId="7F6B942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-Владеть основами смыслового чтения художественных и познавательных текстов, выделять существенную информацию из текстов разных видов; проводить сравнение.</w:t>
            </w:r>
          </w:p>
          <w:p w14:paraId="5D20194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37682C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видеть красоту и поэтичность прозаических текстов.</w:t>
            </w:r>
          </w:p>
          <w:p w14:paraId="6482BDF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Испытывать симпатию и привязанность к героям произведения.</w:t>
            </w:r>
          </w:p>
          <w:p w14:paraId="06BD974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2603DC7" w14:textId="77777777" w:rsidR="008F19F0" w:rsidRPr="00FF1132" w:rsidRDefault="008F19F0" w:rsidP="00FF1132">
            <w:pPr>
              <w:tabs>
                <w:tab w:val="right" w:pos="1767"/>
              </w:tabs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312ED8B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6D3D44D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6285D95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  41-43</w:t>
            </w:r>
          </w:p>
        </w:tc>
        <w:tc>
          <w:tcPr>
            <w:tcW w:w="914" w:type="dxa"/>
          </w:tcPr>
          <w:p w14:paraId="43EEFF1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ТПО № 2 с.  16 № 11  </w:t>
            </w:r>
          </w:p>
        </w:tc>
      </w:tr>
      <w:tr w:rsidR="008F19F0" w:rsidRPr="00FF1132" w14:paraId="5CC3F1BC" w14:textId="77777777" w:rsidTr="008F19F0">
        <w:tc>
          <w:tcPr>
            <w:tcW w:w="974" w:type="dxa"/>
          </w:tcPr>
          <w:p w14:paraId="4ACB32E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17</w:t>
            </w:r>
          </w:p>
          <w:p w14:paraId="706BD02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(75)</w:t>
            </w:r>
          </w:p>
        </w:tc>
        <w:tc>
          <w:tcPr>
            <w:tcW w:w="739" w:type="dxa"/>
          </w:tcPr>
          <w:p w14:paraId="731E6AD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0F6D81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Различение темы и идеи произведений.</w:t>
            </w:r>
          </w:p>
          <w:p w14:paraId="48CC8D3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О. Дриз «Кончилось лето». Поход в «Музейный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дом». Иллюстрация</w:t>
            </w:r>
          </w:p>
          <w:p w14:paraId="6A51A2D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М. Добужинского «Кукла».</w:t>
            </w:r>
          </w:p>
        </w:tc>
        <w:tc>
          <w:tcPr>
            <w:tcW w:w="8788" w:type="dxa"/>
          </w:tcPr>
          <w:p w14:paraId="58E0C64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422295A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выделять общее у всех зашифрованных живых и неживых предметов-героев произведения; работать с иллюстрациями;</w:t>
            </w:r>
          </w:p>
          <w:p w14:paraId="43D368E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сравнивать тему и переживания героев стихотворения и иллюстрации.</w:t>
            </w:r>
          </w:p>
          <w:p w14:paraId="206B515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501C22A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14:paraId="626AA61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Договариваться и приходить к общему решению в совместной деятельности, в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том числе в ситуации столкновения интересов.</w:t>
            </w:r>
          </w:p>
          <w:p w14:paraId="3073253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.-Осуществлять анализ объектов с выделением существенных и несущественных признаков; проводить сравнение.</w:t>
            </w:r>
          </w:p>
          <w:p w14:paraId="4C6671F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112DD35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 нравственную коллизию текстов.</w:t>
            </w:r>
          </w:p>
        </w:tc>
        <w:tc>
          <w:tcPr>
            <w:tcW w:w="1039" w:type="dxa"/>
          </w:tcPr>
          <w:p w14:paraId="261076B6" w14:textId="77777777" w:rsidR="008F19F0" w:rsidRPr="00FF1132" w:rsidRDefault="008F19F0" w:rsidP="00FF1132">
            <w:pPr>
              <w:tabs>
                <w:tab w:val="right" w:pos="1767"/>
              </w:tabs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60A6E50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7DAC3CB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53A315A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  43-46</w:t>
            </w:r>
          </w:p>
          <w:p w14:paraId="328245D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Иллюстрация</w:t>
            </w:r>
          </w:p>
          <w:p w14:paraId="4ABF10D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М. Добуж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инского «Кукла»</w:t>
            </w:r>
          </w:p>
        </w:tc>
        <w:tc>
          <w:tcPr>
            <w:tcW w:w="914" w:type="dxa"/>
          </w:tcPr>
          <w:p w14:paraId="1EF5F4F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У. с. 44 выразительно читать  </w:t>
            </w:r>
          </w:p>
        </w:tc>
      </w:tr>
      <w:tr w:rsidR="008F19F0" w:rsidRPr="00FF1132" w14:paraId="23931775" w14:textId="77777777" w:rsidTr="008F19F0">
        <w:tc>
          <w:tcPr>
            <w:tcW w:w="974" w:type="dxa"/>
          </w:tcPr>
          <w:p w14:paraId="641DAE1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18</w:t>
            </w:r>
          </w:p>
          <w:p w14:paraId="61AD48D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(76)</w:t>
            </w:r>
          </w:p>
        </w:tc>
        <w:tc>
          <w:tcPr>
            <w:tcW w:w="739" w:type="dxa"/>
          </w:tcPr>
          <w:p w14:paraId="4FCFD2F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2DE3C4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Сходная тема произведений, но разные переживания авторов. Понятие «точка зрения». </w:t>
            </w:r>
          </w:p>
          <w:p w14:paraId="52BB601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О. Дриз «Синий дом». Поход в «Музейный дом». Иллюстрация М. Шагала «Синий дом».</w:t>
            </w:r>
          </w:p>
        </w:tc>
        <w:tc>
          <w:tcPr>
            <w:tcW w:w="8788" w:type="dxa"/>
          </w:tcPr>
          <w:p w14:paraId="7962F6C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64A2EE2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работать с иллюстрациями;</w:t>
            </w:r>
          </w:p>
          <w:p w14:paraId="5996A2A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изучать фрагмент картины с помощью рамки;</w:t>
            </w:r>
          </w:p>
          <w:p w14:paraId="02EA0C9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сравнивать переживания художника и поэта.</w:t>
            </w:r>
          </w:p>
          <w:p w14:paraId="67F22B1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506AEAB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.-Адекватно оценивать свои достижения, осознавать трудности, понимать их причины, планировать действия для преодоления.затруднений и выполнять их.</w:t>
            </w:r>
          </w:p>
          <w:p w14:paraId="30BB608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Договариваться о распределении ролей в совместной деятельности.находить ответы на вопросы в тексте, в иллюстрациях.</w:t>
            </w:r>
          </w:p>
          <w:p w14:paraId="1F72B9B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 Осуществлять поиск необходимой информации для выполнения учебных заданий с использованием учебной литературы; проводить сравнение.</w:t>
            </w:r>
          </w:p>
          <w:p w14:paraId="0F4A79F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734E6B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 переживания поэта (красота осеннего сада – в стихотворении- и переживание тоски по детству, родительской любви и дому – в картине).</w:t>
            </w:r>
          </w:p>
        </w:tc>
        <w:tc>
          <w:tcPr>
            <w:tcW w:w="1039" w:type="dxa"/>
          </w:tcPr>
          <w:p w14:paraId="038313D5" w14:textId="77777777" w:rsidR="008F19F0" w:rsidRPr="00FF1132" w:rsidRDefault="008F19F0" w:rsidP="00FF1132">
            <w:pPr>
              <w:tabs>
                <w:tab w:val="right" w:pos="1767"/>
              </w:tabs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569C8BB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4EA82A2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2465984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   48-50</w:t>
            </w:r>
          </w:p>
          <w:p w14:paraId="689060B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М. Шагал «Синий дом».</w:t>
            </w:r>
          </w:p>
        </w:tc>
        <w:tc>
          <w:tcPr>
            <w:tcW w:w="914" w:type="dxa"/>
          </w:tcPr>
          <w:p w14:paraId="05DA524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ТПО № 2 с. 17 № 12  </w:t>
            </w:r>
          </w:p>
        </w:tc>
      </w:tr>
      <w:tr w:rsidR="008F19F0" w:rsidRPr="00FF1132" w14:paraId="5EF74DAD" w14:textId="77777777" w:rsidTr="008F19F0">
        <w:tc>
          <w:tcPr>
            <w:tcW w:w="974" w:type="dxa"/>
          </w:tcPr>
          <w:p w14:paraId="5CF796A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19</w:t>
            </w:r>
          </w:p>
          <w:p w14:paraId="215C6D6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(77)</w:t>
            </w:r>
          </w:p>
        </w:tc>
        <w:tc>
          <w:tcPr>
            <w:tcW w:w="739" w:type="dxa"/>
          </w:tcPr>
          <w:p w14:paraId="71DCBF6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CA705B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Классические произведения.</w:t>
            </w:r>
          </w:p>
          <w:p w14:paraId="6E92312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А. С. Пушкин «Уж небо осенью дышало…»</w:t>
            </w:r>
          </w:p>
          <w:p w14:paraId="797403B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Понятие «точка зрения»: разные оценки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одного и того же явления, предмета. </w:t>
            </w:r>
          </w:p>
          <w:p w14:paraId="72C0B64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661E111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2A839CD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делить текст на смысловые части;</w:t>
            </w:r>
          </w:p>
          <w:p w14:paraId="1623CD8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в тексте; анализировать переживания автора в каждой части стихотворения;</w:t>
            </w:r>
          </w:p>
          <w:p w14:paraId="768F7D9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знать роль знака «точка с запятой» в стихотворении.</w:t>
            </w:r>
          </w:p>
          <w:p w14:paraId="79D1FEB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0826A6A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.-Оценивать  свои достижения,  осознавать  трудности, искать их причины и способы преодоления.</w:t>
            </w:r>
          </w:p>
          <w:p w14:paraId="4DD4103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-Слушать, вступать в диалог, строить монологическое высказывание.</w:t>
            </w:r>
          </w:p>
          <w:p w14:paraId="5B7FB72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.-Анализировать и характеризовать языковой материал по самостоятельно определённым параметрам.</w:t>
            </w:r>
          </w:p>
          <w:p w14:paraId="4DA1EF1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85F223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отмечать красоту художественного слова в стихотворных произведениях.</w:t>
            </w:r>
          </w:p>
        </w:tc>
        <w:tc>
          <w:tcPr>
            <w:tcW w:w="1039" w:type="dxa"/>
          </w:tcPr>
          <w:p w14:paraId="54B0B3C1" w14:textId="77777777" w:rsidR="008F19F0" w:rsidRPr="00FF1132" w:rsidRDefault="008F19F0" w:rsidP="00FF1132">
            <w:pPr>
              <w:tabs>
                <w:tab w:val="right" w:pos="1767"/>
              </w:tabs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19ECE52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301FF48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54F5372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   50-53</w:t>
            </w:r>
          </w:p>
          <w:p w14:paraId="5E510D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</w:tcPr>
          <w:p w14:paraId="668D8A1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У. с.50 выучить наизусть</w:t>
            </w:r>
          </w:p>
        </w:tc>
      </w:tr>
      <w:tr w:rsidR="008F19F0" w:rsidRPr="00FF1132" w14:paraId="3E3E1414" w14:textId="77777777" w:rsidTr="008F19F0">
        <w:tc>
          <w:tcPr>
            <w:tcW w:w="974" w:type="dxa"/>
          </w:tcPr>
          <w:p w14:paraId="506BBDF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20</w:t>
            </w:r>
          </w:p>
          <w:p w14:paraId="5063779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(78)</w:t>
            </w:r>
          </w:p>
        </w:tc>
        <w:tc>
          <w:tcPr>
            <w:tcW w:w="739" w:type="dxa"/>
          </w:tcPr>
          <w:p w14:paraId="12EF7A9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83E456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Особенность звучания стихотворения.</w:t>
            </w:r>
          </w:p>
          <w:p w14:paraId="57F843E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М. Лермонтов «Осень».</w:t>
            </w:r>
          </w:p>
        </w:tc>
        <w:tc>
          <w:tcPr>
            <w:tcW w:w="8788" w:type="dxa"/>
          </w:tcPr>
          <w:p w14:paraId="6A51A81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59AA7CE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и выделять общее в стихотворениях А. Пушкина и М. Лермонтова об осени;</w:t>
            </w:r>
          </w:p>
          <w:p w14:paraId="7C85AD9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стихотворение наизусть</w:t>
            </w:r>
          </w:p>
          <w:p w14:paraId="2F622CC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сравнивать, сопоставлять, делать элементарный анализ различных текстов, используя ряд литературоведческих понятий и средств художественной выразительности (сравнение, олицетворение, метафора).</w:t>
            </w:r>
          </w:p>
          <w:p w14:paraId="645C0E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3AABFAE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В сотрудничестве с учителем ставить новые учебные задачи и осуществлять действия для реализации замысла.</w:t>
            </w:r>
          </w:p>
          <w:p w14:paraId="72C4897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.-Слушать,  вступать в диалог, строить монологическое высказывание.</w:t>
            </w:r>
          </w:p>
          <w:p w14:paraId="78DB74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.-Подводить факты языка и речи под понятие на основе выделения комплекса существенных признаков.</w:t>
            </w:r>
          </w:p>
          <w:p w14:paraId="16244CC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09A1542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отмечать в стихотворном тексте красоту художественного слова и способность передавать необыкновенность окружающего нас мира.</w:t>
            </w:r>
          </w:p>
        </w:tc>
        <w:tc>
          <w:tcPr>
            <w:tcW w:w="1039" w:type="dxa"/>
          </w:tcPr>
          <w:p w14:paraId="0D26B71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214B7D9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681D200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4063A70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 54-55       </w:t>
            </w:r>
          </w:p>
          <w:p w14:paraId="4A0ABD1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</w:tcPr>
          <w:p w14:paraId="1905BCA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 54-55 </w:t>
            </w:r>
          </w:p>
          <w:p w14:paraId="0C23389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выучить наизусть</w:t>
            </w:r>
          </w:p>
        </w:tc>
      </w:tr>
      <w:tr w:rsidR="008F19F0" w:rsidRPr="00FF1132" w14:paraId="558987F7" w14:textId="77777777" w:rsidTr="008F19F0">
        <w:tc>
          <w:tcPr>
            <w:tcW w:w="974" w:type="dxa"/>
          </w:tcPr>
          <w:p w14:paraId="6E95115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21</w:t>
            </w:r>
          </w:p>
          <w:p w14:paraId="67C71AC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(79)</w:t>
            </w:r>
          </w:p>
        </w:tc>
        <w:tc>
          <w:tcPr>
            <w:tcW w:w="739" w:type="dxa"/>
          </w:tcPr>
          <w:p w14:paraId="5C5B655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94A952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Сравнительный анализ стихотворений Пушкина и Лермонтова.</w:t>
            </w:r>
          </w:p>
        </w:tc>
        <w:tc>
          <w:tcPr>
            <w:tcW w:w="8788" w:type="dxa"/>
          </w:tcPr>
          <w:p w14:paraId="7D4943B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7EB702E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провести сравнительный стихотворений Пушкина и Лермонтова.</w:t>
            </w:r>
          </w:p>
          <w:p w14:paraId="4DF6CF2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1075DB6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 сотрудничестве с учителем ставить новые учебные задачи и осуществлять действия для реализации замысла</w:t>
            </w:r>
          </w:p>
          <w:p w14:paraId="146F5FF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</w:t>
            </w:r>
          </w:p>
          <w:p w14:paraId="0FC0E37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-Строить несложные рассуждения, устанавливать причинно-следственные связи, делать выводы, формулировать их.</w:t>
            </w:r>
          </w:p>
          <w:p w14:paraId="75E22AA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008C641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видеть красоту поэтического взгляда на мир.</w:t>
            </w:r>
          </w:p>
        </w:tc>
        <w:tc>
          <w:tcPr>
            <w:tcW w:w="1039" w:type="dxa"/>
          </w:tcPr>
          <w:p w14:paraId="24E8FBE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1914D18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4EB793C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73AE20E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 50-55       </w:t>
            </w:r>
          </w:p>
        </w:tc>
        <w:tc>
          <w:tcPr>
            <w:tcW w:w="914" w:type="dxa"/>
          </w:tcPr>
          <w:p w14:paraId="7A316F5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8F19F0" w:rsidRPr="00FF1132" w14:paraId="17257BB7" w14:textId="77777777" w:rsidTr="008F19F0">
        <w:tc>
          <w:tcPr>
            <w:tcW w:w="974" w:type="dxa"/>
          </w:tcPr>
          <w:p w14:paraId="1831F87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22</w:t>
            </w:r>
          </w:p>
          <w:p w14:paraId="50155F4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(80)</w:t>
            </w:r>
          </w:p>
        </w:tc>
        <w:tc>
          <w:tcPr>
            <w:tcW w:w="739" w:type="dxa"/>
          </w:tcPr>
          <w:p w14:paraId="5EF5A25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061417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Отношения с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окружающим миром в стихотворениях О.</w:t>
            </w:r>
          </w:p>
          <w:p w14:paraId="7E18461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Дриза«Кто я?» и</w:t>
            </w:r>
          </w:p>
          <w:p w14:paraId="0446E45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А. Гиваргизова «Мой бедный Шарик, ты не знаешь…».</w:t>
            </w:r>
          </w:p>
          <w:p w14:paraId="2EB27F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0CE42D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53E6592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46F7892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ориентироваться в тексте и работать с его частями;</w:t>
            </w:r>
          </w:p>
          <w:p w14:paraId="2155A8C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находить повторяющиеся строчки;</w:t>
            </w:r>
          </w:p>
          <w:p w14:paraId="6E38038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анализировать характер героя.</w:t>
            </w:r>
          </w:p>
          <w:p w14:paraId="75EC1ED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средстве художественной выразительности – контрасте</w:t>
            </w:r>
          </w:p>
          <w:p w14:paraId="7E68255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определять характер, возраст героев стихотворения;</w:t>
            </w:r>
          </w:p>
          <w:p w14:paraId="7C6DC24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стихотворения наизусть</w:t>
            </w:r>
          </w:p>
          <w:p w14:paraId="19C36D9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сравнивать точки зрения разных героев стихотворения; объяснять название произведения.</w:t>
            </w:r>
          </w:p>
          <w:p w14:paraId="794F480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718B84D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выделенные учителем ориентиры действия в новом учебном материале в сотрудничестве с учителем.</w:t>
            </w:r>
          </w:p>
          <w:p w14:paraId="10742AD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-Учитывать разные мнения и стремиться к координации различных позиций в сотрудничестве.</w:t>
            </w:r>
          </w:p>
          <w:p w14:paraId="539B270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.-Устанавливать аналогии.</w:t>
            </w:r>
          </w:p>
          <w:p w14:paraId="023543F6" w14:textId="77777777" w:rsidR="008F19F0" w:rsidRPr="00FF1132" w:rsidRDefault="008F19F0" w:rsidP="00FF1132">
            <w:pPr>
              <w:tabs>
                <w:tab w:val="center" w:pos="1872"/>
              </w:tabs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07CF6FA" w14:textId="77777777" w:rsidR="008F19F0" w:rsidRPr="00FF1132" w:rsidRDefault="008F19F0" w:rsidP="00FF1132">
            <w:pPr>
              <w:tabs>
                <w:tab w:val="center" w:pos="1872"/>
              </w:tabs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выражать эмоциональное содержание произведения при чтении вслух; проявлять интерес к авторскому творчеству.</w:t>
            </w:r>
          </w:p>
        </w:tc>
        <w:tc>
          <w:tcPr>
            <w:tcW w:w="1039" w:type="dxa"/>
          </w:tcPr>
          <w:p w14:paraId="651BC10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74C8B26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5270441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37F06B1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Учебни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к часть 2 с.   56-59       </w:t>
            </w:r>
          </w:p>
        </w:tc>
        <w:tc>
          <w:tcPr>
            <w:tcW w:w="914" w:type="dxa"/>
          </w:tcPr>
          <w:p w14:paraId="1D49113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ТПО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№ 2 с. 18-19 № 13</w:t>
            </w:r>
          </w:p>
        </w:tc>
      </w:tr>
      <w:tr w:rsidR="008F19F0" w:rsidRPr="00FF1132" w14:paraId="61EBEC29" w14:textId="77777777" w:rsidTr="008F19F0">
        <w:tc>
          <w:tcPr>
            <w:tcW w:w="974" w:type="dxa"/>
          </w:tcPr>
          <w:p w14:paraId="1407D91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23</w:t>
            </w:r>
          </w:p>
          <w:p w14:paraId="0C1F6D3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(81)</w:t>
            </w:r>
          </w:p>
        </w:tc>
        <w:tc>
          <w:tcPr>
            <w:tcW w:w="739" w:type="dxa"/>
          </w:tcPr>
          <w:p w14:paraId="2CADC37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130F9C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Контраст в литературном произведении.</w:t>
            </w:r>
          </w:p>
          <w:p w14:paraId="6EEA6A8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М. Карем «Повезло!». Р. Сеф «Лучше всех».</w:t>
            </w:r>
          </w:p>
        </w:tc>
        <w:tc>
          <w:tcPr>
            <w:tcW w:w="8788" w:type="dxa"/>
          </w:tcPr>
          <w:p w14:paraId="3205C23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21F7A31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сравнивать точки зрения разных героев стихотворения,</w:t>
            </w:r>
          </w:p>
          <w:p w14:paraId="3438D2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объяснять название произведения.</w:t>
            </w:r>
          </w:p>
          <w:p w14:paraId="03033D1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характер и мотивы поведения героя стихотворения</w:t>
            </w:r>
          </w:p>
          <w:p w14:paraId="2E4BFEB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Иметь представление о силе воображения.</w:t>
            </w:r>
          </w:p>
          <w:p w14:paraId="3476838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проводить грань между выдумкой и обманом;</w:t>
            </w:r>
          </w:p>
          <w:p w14:paraId="41A0978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читать стихотворения наизусть</w:t>
            </w:r>
          </w:p>
          <w:p w14:paraId="48E0F1F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78AED90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-Принимать и сохранять учебную задачу.</w:t>
            </w:r>
          </w:p>
          <w:p w14:paraId="66C9EF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.-Слушать и понимать речь других.</w:t>
            </w:r>
          </w:p>
          <w:p w14:paraId="6C03BBD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.-Работать по предложенному плану, соблюдая последовательность и очерёдность.</w:t>
            </w:r>
          </w:p>
          <w:p w14:paraId="6649F6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E89477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приобщаться к миру литературы посредством своего читательского опыта.</w:t>
            </w:r>
          </w:p>
        </w:tc>
        <w:tc>
          <w:tcPr>
            <w:tcW w:w="1039" w:type="dxa"/>
          </w:tcPr>
          <w:p w14:paraId="3387099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5E88385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2AE5D11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4D946D9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  59-61       </w:t>
            </w:r>
          </w:p>
        </w:tc>
        <w:tc>
          <w:tcPr>
            <w:tcW w:w="914" w:type="dxa"/>
          </w:tcPr>
          <w:p w14:paraId="523D708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  59-61 </w:t>
            </w:r>
          </w:p>
          <w:p w14:paraId="1A12E51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выразительно читать      </w:t>
            </w:r>
          </w:p>
        </w:tc>
      </w:tr>
      <w:tr w:rsidR="008F19F0" w:rsidRPr="00FF1132" w14:paraId="675AA486" w14:textId="77777777" w:rsidTr="008F19F0">
        <w:tc>
          <w:tcPr>
            <w:tcW w:w="974" w:type="dxa"/>
          </w:tcPr>
          <w:p w14:paraId="32CFD94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24</w:t>
            </w:r>
          </w:p>
          <w:p w14:paraId="6AD05B3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(82)</w:t>
            </w:r>
          </w:p>
        </w:tc>
        <w:tc>
          <w:tcPr>
            <w:tcW w:w="739" w:type="dxa"/>
          </w:tcPr>
          <w:p w14:paraId="5647B9D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8B2941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Способность воображать и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сочинять.</w:t>
            </w:r>
          </w:p>
          <w:p w14:paraId="15E7849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Л. Яхнин «Моя ловушка».</w:t>
            </w:r>
          </w:p>
          <w:p w14:paraId="6DD6F0C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69DF93D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4136F2F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применять способ воображения при выполнении заданий на уроке;</w:t>
            </w:r>
          </w:p>
          <w:p w14:paraId="741414D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анализировать характер и мотивы поведения героя стихотворения.</w:t>
            </w:r>
          </w:p>
          <w:p w14:paraId="416F986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силе воображения.</w:t>
            </w:r>
          </w:p>
          <w:p w14:paraId="71357DD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проводить грань между выдумкой и обманом.</w:t>
            </w:r>
          </w:p>
          <w:p w14:paraId="2C2A126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650FC23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.-Следовать  точной инструкции учителя при выполнении задания.</w:t>
            </w:r>
          </w:p>
          <w:p w14:paraId="289AB3E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.-Доносить свою позицию до других, владея приёмами монологической и диалогической речи.</w:t>
            </w:r>
          </w:p>
          <w:p w14:paraId="51F4DC1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-Пользоваться разными видами чтения: изучающим, просмотровым,  ознакомительным.</w:t>
            </w:r>
          </w:p>
          <w:p w14:paraId="39AD490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47D6B0F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воспитывать в себе вдумчивого читателя.</w:t>
            </w:r>
          </w:p>
        </w:tc>
        <w:tc>
          <w:tcPr>
            <w:tcW w:w="1039" w:type="dxa"/>
          </w:tcPr>
          <w:p w14:paraId="124FA20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140816D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взаимоконтроль</w:t>
            </w:r>
          </w:p>
          <w:p w14:paraId="15616C0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557A49A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Учебник часть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2 с.   62-63       </w:t>
            </w:r>
          </w:p>
        </w:tc>
        <w:tc>
          <w:tcPr>
            <w:tcW w:w="914" w:type="dxa"/>
          </w:tcPr>
          <w:p w14:paraId="4F68178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ТПО № 2 с.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20-21 № 14</w:t>
            </w:r>
          </w:p>
        </w:tc>
      </w:tr>
      <w:tr w:rsidR="008F19F0" w:rsidRPr="00FF1132" w14:paraId="084FEE3C" w14:textId="77777777" w:rsidTr="008F19F0">
        <w:tc>
          <w:tcPr>
            <w:tcW w:w="974" w:type="dxa"/>
          </w:tcPr>
          <w:p w14:paraId="1B66A1C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25</w:t>
            </w:r>
          </w:p>
          <w:p w14:paraId="4B58A40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(83)</w:t>
            </w:r>
          </w:p>
        </w:tc>
        <w:tc>
          <w:tcPr>
            <w:tcW w:w="739" w:type="dxa"/>
          </w:tcPr>
          <w:p w14:paraId="229AB4B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41354C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Воображение и фантазия.</w:t>
            </w:r>
          </w:p>
          <w:p w14:paraId="14A7312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Г. Юдин «В снегу бананы зацвели».</w:t>
            </w:r>
          </w:p>
          <w:p w14:paraId="6D15721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6AC7D7A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0FA89A6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анализировать выдумки героя;</w:t>
            </w:r>
          </w:p>
          <w:p w14:paraId="5238239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определять отношения героев в стихотворении.</w:t>
            </w:r>
          </w:p>
          <w:p w14:paraId="4EB9CD8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мнении людей.</w:t>
            </w:r>
          </w:p>
          <w:p w14:paraId="490E183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3CC4F3D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.-Самостоятельно формулировать тему и цели урока, составлять план решения учебной проблемы совместно с учителем, работать по плану, сверяя свои действия с целью, корректировать свою деятельность.</w:t>
            </w:r>
          </w:p>
          <w:p w14:paraId="6ACA64F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Видеть разницу двух заявленных точек зрения, двух позиций и мотивированно присоединяться к одной из них.</w:t>
            </w:r>
          </w:p>
          <w:p w14:paraId="7190B2A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.-Работать с несколькими  источниками информации (двумя частями учебной книги и "Рабочей тетрадью"; учебной книгой и учебными словарями; текстом и иллюстрацией к тексту).</w:t>
            </w:r>
          </w:p>
          <w:p w14:paraId="5723410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7E82B3E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проявлять внимательное отношение к слову поэтического текста.</w:t>
            </w:r>
          </w:p>
        </w:tc>
        <w:tc>
          <w:tcPr>
            <w:tcW w:w="1039" w:type="dxa"/>
          </w:tcPr>
          <w:p w14:paraId="773DC47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17A7181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0551FB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5CAEDA7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   64-65       </w:t>
            </w:r>
          </w:p>
        </w:tc>
        <w:tc>
          <w:tcPr>
            <w:tcW w:w="914" w:type="dxa"/>
          </w:tcPr>
          <w:p w14:paraId="3AFFF46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Учебник часть 2 с.    64-65  читать выразительно     </w:t>
            </w:r>
          </w:p>
        </w:tc>
      </w:tr>
      <w:tr w:rsidR="008F19F0" w:rsidRPr="00FF1132" w14:paraId="551E5C75" w14:textId="77777777" w:rsidTr="008F19F0">
        <w:tc>
          <w:tcPr>
            <w:tcW w:w="974" w:type="dxa"/>
          </w:tcPr>
          <w:p w14:paraId="7D732CF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26</w:t>
            </w:r>
          </w:p>
          <w:p w14:paraId="4690F04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(84)</w:t>
            </w:r>
          </w:p>
        </w:tc>
        <w:tc>
          <w:tcPr>
            <w:tcW w:w="739" w:type="dxa"/>
          </w:tcPr>
          <w:p w14:paraId="415E80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17B3F1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Воображение и фантазия.</w:t>
            </w:r>
          </w:p>
          <w:p w14:paraId="50314CA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О. Дриз «Скучный Женя».</w:t>
            </w:r>
          </w:p>
        </w:tc>
        <w:tc>
          <w:tcPr>
            <w:tcW w:w="8788" w:type="dxa"/>
          </w:tcPr>
          <w:p w14:paraId="0E57361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42C3788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название стихотворения  по беглому просмотру текста,  эмоционально и адекватно воспринимать на слух художественные произведения, сравнивать переживания героев раннее прочитанных произведений.</w:t>
            </w:r>
          </w:p>
          <w:p w14:paraId="5FF4DC1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силе воображения.</w:t>
            </w:r>
          </w:p>
          <w:p w14:paraId="4FAD406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48C1FD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Принимать и сохранять учебную задачу.</w:t>
            </w:r>
          </w:p>
          <w:p w14:paraId="4EAE109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-В рамках инициативного сотрудничества: работать с соседом по парте: распределять работу между собой и соседом,  выполнять свою часть работы.</w:t>
            </w:r>
          </w:p>
          <w:p w14:paraId="06C00F8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.-Сопоставлять и обобщать содержащуюся в разных частях текста информацию.</w:t>
            </w:r>
          </w:p>
          <w:p w14:paraId="1120AC9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2D8A3B6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приобщаться к миру чтения.</w:t>
            </w:r>
          </w:p>
        </w:tc>
        <w:tc>
          <w:tcPr>
            <w:tcW w:w="1039" w:type="dxa"/>
          </w:tcPr>
          <w:p w14:paraId="2B15C5B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7D4FF65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7FAB670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6D9BC97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  66-68       </w:t>
            </w:r>
          </w:p>
        </w:tc>
        <w:tc>
          <w:tcPr>
            <w:tcW w:w="914" w:type="dxa"/>
          </w:tcPr>
          <w:p w14:paraId="0C8C98F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Учебник часть 2 с. 69 читать и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отвечать на вопросы</w:t>
            </w:r>
          </w:p>
          <w:p w14:paraId="08D4571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24 № 16</w:t>
            </w:r>
          </w:p>
        </w:tc>
      </w:tr>
      <w:tr w:rsidR="008F19F0" w:rsidRPr="00FF1132" w14:paraId="29E76B3F" w14:textId="77777777" w:rsidTr="008F19F0">
        <w:tc>
          <w:tcPr>
            <w:tcW w:w="974" w:type="dxa"/>
          </w:tcPr>
          <w:p w14:paraId="08CDD07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27</w:t>
            </w:r>
          </w:p>
          <w:p w14:paraId="5AC2540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(85)</w:t>
            </w:r>
          </w:p>
        </w:tc>
        <w:tc>
          <w:tcPr>
            <w:tcW w:w="739" w:type="dxa"/>
          </w:tcPr>
          <w:p w14:paraId="6C1E1CE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5A47C8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Способность воображать и сочинять – способ видеть мир по-новому.</w:t>
            </w:r>
          </w:p>
          <w:p w14:paraId="0EF6BAE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А. Усачев «Обои».</w:t>
            </w:r>
          </w:p>
          <w:p w14:paraId="2A6BEDD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0990B32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0F362C7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привлекать при работе над вопросами текста силу воображения</w:t>
            </w:r>
          </w:p>
          <w:p w14:paraId="2C54EC1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составлять высказывание с опорой на текст. </w:t>
            </w:r>
          </w:p>
          <w:p w14:paraId="50F2B2F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09C8311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14:paraId="601092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.-Договариваться и приходить к общему решению в совместной деятельности, в том числе в ситуации столкновения интересов.</w:t>
            </w:r>
          </w:p>
          <w:p w14:paraId="76E272A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.-Составлять высказывание с опорой на текст.</w:t>
            </w:r>
          </w:p>
          <w:p w14:paraId="6856677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5CBE33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характер и мотивы поведения героев.</w:t>
            </w:r>
          </w:p>
        </w:tc>
        <w:tc>
          <w:tcPr>
            <w:tcW w:w="1039" w:type="dxa"/>
          </w:tcPr>
          <w:p w14:paraId="09D8D4E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5E6B870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5E28798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51CB034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          </w:t>
            </w:r>
          </w:p>
          <w:p w14:paraId="744A002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69-73</w:t>
            </w:r>
          </w:p>
        </w:tc>
        <w:tc>
          <w:tcPr>
            <w:tcW w:w="914" w:type="dxa"/>
          </w:tcPr>
          <w:p w14:paraId="55F4C2F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69-73</w:t>
            </w:r>
          </w:p>
        </w:tc>
      </w:tr>
      <w:tr w:rsidR="008F19F0" w:rsidRPr="00FF1132" w14:paraId="7E8D5BFB" w14:textId="77777777" w:rsidTr="008F19F0">
        <w:tc>
          <w:tcPr>
            <w:tcW w:w="974" w:type="dxa"/>
          </w:tcPr>
          <w:p w14:paraId="2E0A259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28</w:t>
            </w:r>
          </w:p>
          <w:p w14:paraId="56517D5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(86)</w:t>
            </w:r>
          </w:p>
        </w:tc>
        <w:tc>
          <w:tcPr>
            <w:tcW w:w="739" w:type="dxa"/>
          </w:tcPr>
          <w:p w14:paraId="0F42E1E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3E2211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Способность воображать и сочинять – способ видеть мир по-новому.</w:t>
            </w:r>
          </w:p>
          <w:p w14:paraId="651BF04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В. Лунин «Что я вижу».</w:t>
            </w:r>
          </w:p>
          <w:p w14:paraId="7BDCCE5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60E4F2E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4A47D90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название стихотворения  по беглому просмотру текста,  эмоционально и адекватно воспринимать на слух художественные произведения, сравнивать переживания героев раннее прочитанных произведений.</w:t>
            </w:r>
          </w:p>
          <w:p w14:paraId="415E534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силе воображения.</w:t>
            </w:r>
          </w:p>
          <w:p w14:paraId="5AAD0A2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3B6A773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.-Высказывать своё предположение (версию) на основе работы с иллюстрацией учебника.</w:t>
            </w:r>
          </w:p>
          <w:p w14:paraId="7E6B7F8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-Устно выражать своё отношение к содержанию прочитанного,  слушать и понимать речь других</w:t>
            </w:r>
          </w:p>
          <w:p w14:paraId="7D0800A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.-Находить ответы на вопросы в тексте, иллюстрациях; </w:t>
            </w:r>
          </w:p>
          <w:p w14:paraId="370E2A3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делать выводы в результате совместной работы класса и учителя.</w:t>
            </w:r>
          </w:p>
          <w:p w14:paraId="35772DB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821B13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оценивать и характеризовать героев произведения и их поступки.</w:t>
            </w:r>
          </w:p>
        </w:tc>
        <w:tc>
          <w:tcPr>
            <w:tcW w:w="1039" w:type="dxa"/>
          </w:tcPr>
          <w:p w14:paraId="7F98DF8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26C50A2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702248A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6E4A6FD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с.74-75           </w:t>
            </w:r>
          </w:p>
        </w:tc>
        <w:tc>
          <w:tcPr>
            <w:tcW w:w="914" w:type="dxa"/>
          </w:tcPr>
          <w:p w14:paraId="38B122B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22-23 № 15</w:t>
            </w:r>
          </w:p>
        </w:tc>
      </w:tr>
      <w:tr w:rsidR="008F19F0" w:rsidRPr="00FF1132" w14:paraId="664E6BBF" w14:textId="77777777" w:rsidTr="008F19F0">
        <w:tc>
          <w:tcPr>
            <w:tcW w:w="974" w:type="dxa"/>
          </w:tcPr>
          <w:p w14:paraId="100EB16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29</w:t>
            </w:r>
          </w:p>
          <w:p w14:paraId="1EB8BB2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(87)</w:t>
            </w:r>
          </w:p>
        </w:tc>
        <w:tc>
          <w:tcPr>
            <w:tcW w:w="739" w:type="dxa"/>
          </w:tcPr>
          <w:p w14:paraId="2FEF740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042C2E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Ю. Мориц «Хвостики», «Букет».</w:t>
            </w:r>
          </w:p>
          <w:p w14:paraId="6C3BDEA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Поход в «Музейный дом». Иллюстрация</w:t>
            </w:r>
          </w:p>
          <w:p w14:paraId="4FD9722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Д. Арчимбольдо «Лето», «Осень».</w:t>
            </w:r>
          </w:p>
          <w:p w14:paraId="63FC1E2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5A1D808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38D99EE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составлять высказывания с опорой на текст;</w:t>
            </w:r>
          </w:p>
          <w:p w14:paraId="0FB0E8A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соотносить название произведения с его содержанием;</w:t>
            </w:r>
          </w:p>
          <w:p w14:paraId="10DAB42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работать с иллюстрацией;</w:t>
            </w:r>
          </w:p>
          <w:p w14:paraId="313EE3D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изучать фрагмент с помощью лупы и рамки;</w:t>
            </w:r>
          </w:p>
          <w:p w14:paraId="54B7592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стихотворения наизусть.</w:t>
            </w:r>
          </w:p>
          <w:p w14:paraId="18E3901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6D1BD6A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Работать по предложенному учителем плану.</w:t>
            </w:r>
          </w:p>
          <w:p w14:paraId="600616F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Учитывать разные мнения и стремиться к координации различных позиций в сотрудничестве.</w:t>
            </w:r>
          </w:p>
          <w:p w14:paraId="64ABBC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-Находить ответы на вопросы  в тексте; делать выводы в результате совместной работы с классом и учителем; строить свою речь с использованием сравнений и образных выражений.</w:t>
            </w:r>
          </w:p>
          <w:p w14:paraId="2B7E767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2D93F91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наслаждаться особенностями поэтической формы, воспринимать поэзию как область искусства.  </w:t>
            </w:r>
          </w:p>
        </w:tc>
        <w:tc>
          <w:tcPr>
            <w:tcW w:w="1039" w:type="dxa"/>
          </w:tcPr>
          <w:p w14:paraId="20C8C2B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50E3105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31F6D15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  <w:p w14:paraId="64C9DA7C" w14:textId="77777777" w:rsidR="008F19F0" w:rsidRPr="00FF1132" w:rsidRDefault="008F19F0" w:rsidP="00FF1132">
            <w:pPr>
              <w:spacing w:after="0" w:line="240" w:lineRule="auto"/>
              <w:jc w:val="center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ECFA5C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   75-77       </w:t>
            </w:r>
          </w:p>
          <w:p w14:paraId="6F16CDB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Иллюстрация</w:t>
            </w:r>
          </w:p>
          <w:p w14:paraId="58DF58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Д. Арчимбольдо«Лето», «Осень».</w:t>
            </w:r>
          </w:p>
        </w:tc>
        <w:tc>
          <w:tcPr>
            <w:tcW w:w="914" w:type="dxa"/>
          </w:tcPr>
          <w:p w14:paraId="0B66155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   75-77   выучить наизусть по выбору     </w:t>
            </w:r>
          </w:p>
        </w:tc>
      </w:tr>
      <w:tr w:rsidR="008F19F0" w:rsidRPr="00FF1132" w14:paraId="4847668B" w14:textId="77777777" w:rsidTr="008F19F0">
        <w:trPr>
          <w:trHeight w:val="345"/>
        </w:trPr>
        <w:tc>
          <w:tcPr>
            <w:tcW w:w="974" w:type="dxa"/>
            <w:vMerge w:val="restart"/>
          </w:tcPr>
          <w:p w14:paraId="69886BD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30</w:t>
            </w:r>
          </w:p>
          <w:p w14:paraId="319E98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(88)</w:t>
            </w:r>
          </w:p>
        </w:tc>
        <w:tc>
          <w:tcPr>
            <w:tcW w:w="739" w:type="dxa"/>
            <w:vMerge w:val="restart"/>
          </w:tcPr>
          <w:p w14:paraId="2C5B03C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AAC59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Глава 2. Детские журналы. (7 ч)</w:t>
            </w:r>
          </w:p>
        </w:tc>
        <w:tc>
          <w:tcPr>
            <w:tcW w:w="8788" w:type="dxa"/>
            <w:vMerge w:val="restart"/>
          </w:tcPr>
          <w:p w14:paraId="010016B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7B74B42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содержание книги по её элементам;</w:t>
            </w:r>
          </w:p>
          <w:p w14:paraId="47316E6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пользоваться толковым словарем для выяснения значения слов;</w:t>
            </w:r>
          </w:p>
          <w:p w14:paraId="4E6455A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новости, рассказанные ребятами, героями стихотворения.</w:t>
            </w:r>
          </w:p>
          <w:p w14:paraId="7A35EBE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01A73A9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.-Проговаривать последовательность действий на уроке;  высказывать своё предположение (версию) на основе работы с иллюстрацией учебника.</w:t>
            </w:r>
          </w:p>
          <w:p w14:paraId="07802FB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-Задавать вопросы и строить понятные для партнёров высказывания, делать обобщения.</w:t>
            </w:r>
          </w:p>
          <w:p w14:paraId="5BB440E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.-Преобразовывать информацию из одной формы в другую: подробно пересказывать небольшие тексты.</w:t>
            </w:r>
          </w:p>
          <w:p w14:paraId="2D2B8C3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7AAF007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 эмоции других людей, сочувствовать, сопереживать им.</w:t>
            </w:r>
          </w:p>
        </w:tc>
        <w:tc>
          <w:tcPr>
            <w:tcW w:w="1039" w:type="dxa"/>
            <w:vMerge w:val="restart"/>
          </w:tcPr>
          <w:p w14:paraId="26B25B1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235DEE5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658DE0D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  <w:vMerge w:val="restart"/>
          </w:tcPr>
          <w:p w14:paraId="0EF772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    78-79       </w:t>
            </w:r>
          </w:p>
        </w:tc>
        <w:tc>
          <w:tcPr>
            <w:tcW w:w="914" w:type="dxa"/>
            <w:vMerge w:val="restart"/>
          </w:tcPr>
          <w:p w14:paraId="45EC61C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    78-79  </w:t>
            </w:r>
          </w:p>
          <w:p w14:paraId="1871293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по ролям</w:t>
            </w:r>
          </w:p>
        </w:tc>
      </w:tr>
      <w:tr w:rsidR="008F19F0" w:rsidRPr="00FF1132" w14:paraId="032ECA4D" w14:textId="77777777" w:rsidTr="008F19F0">
        <w:trPr>
          <w:trHeight w:val="1260"/>
        </w:trPr>
        <w:tc>
          <w:tcPr>
            <w:tcW w:w="974" w:type="dxa"/>
            <w:vMerge/>
          </w:tcPr>
          <w:p w14:paraId="7635BF7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14:paraId="06FFBB7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BC849C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Что такое периодика? Новости и источники новостей в жизни страны. С. Михалков</w:t>
            </w:r>
          </w:p>
          <w:p w14:paraId="6DC441C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«А что у вас?» </w:t>
            </w:r>
          </w:p>
        </w:tc>
        <w:tc>
          <w:tcPr>
            <w:tcW w:w="8788" w:type="dxa"/>
            <w:vMerge/>
          </w:tcPr>
          <w:p w14:paraId="1D1D006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14:paraId="7CA572C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24" w:type="dxa"/>
            <w:vMerge/>
          </w:tcPr>
          <w:p w14:paraId="7230B30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  <w:vMerge/>
          </w:tcPr>
          <w:p w14:paraId="514FF31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8F19F0" w:rsidRPr="00FF1132" w14:paraId="507925EE" w14:textId="77777777" w:rsidTr="008F19F0">
        <w:tc>
          <w:tcPr>
            <w:tcW w:w="974" w:type="dxa"/>
          </w:tcPr>
          <w:p w14:paraId="35139DE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31</w:t>
            </w:r>
          </w:p>
          <w:p w14:paraId="4C9C732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(89)</w:t>
            </w:r>
          </w:p>
        </w:tc>
        <w:tc>
          <w:tcPr>
            <w:tcW w:w="739" w:type="dxa"/>
          </w:tcPr>
          <w:p w14:paraId="28FB0C7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21A14E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Источники новостей. Кто рассказывает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новости?</w:t>
            </w:r>
          </w:p>
          <w:p w14:paraId="7DA0124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00E9B7B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21388D8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иметь представление о работе журналистов; понимать, что такое «новости»; как распространяются новости;</w:t>
            </w:r>
          </w:p>
          <w:p w14:paraId="1199CBB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составлять высказывания с опорой на иллюстрации.</w:t>
            </w:r>
          </w:p>
          <w:p w14:paraId="5429B4E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работать с детской периодикой</w:t>
            </w:r>
          </w:p>
          <w:p w14:paraId="5F0E4D6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2BB9EF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.-Самостоятельно формулировать тему и цели урока, составлять план решения учебной проблемы совместно с учителем, работать по плану, сверяя свои действия с целью, корректировать свою деятельность.</w:t>
            </w:r>
          </w:p>
          <w:p w14:paraId="32CF297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.-Договариваться и приходить к общему решению в совместной деятельности, в том числе в ситуации столкновения интересов.</w:t>
            </w:r>
          </w:p>
          <w:p w14:paraId="5075FCF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.-Строить рассуждения в форме связи простых суждений об объекте, его строении, свойствах и связях.</w:t>
            </w:r>
          </w:p>
          <w:p w14:paraId="59756D0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08E5CB8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проявлять интерес к детской периодике, стимулировать желание читать и рассматривать детские журналы.</w:t>
            </w:r>
          </w:p>
        </w:tc>
        <w:tc>
          <w:tcPr>
            <w:tcW w:w="1039" w:type="dxa"/>
          </w:tcPr>
          <w:p w14:paraId="72BE46F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08B5902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контроль</w:t>
            </w:r>
          </w:p>
          <w:p w14:paraId="38671B8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6697E63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Учебник часть 2 с.    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80-83       </w:t>
            </w:r>
          </w:p>
        </w:tc>
        <w:tc>
          <w:tcPr>
            <w:tcW w:w="914" w:type="dxa"/>
          </w:tcPr>
          <w:p w14:paraId="6C6742C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У. с. 84 рассм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отреть иллюстрации; принести любой детский журнал</w:t>
            </w:r>
          </w:p>
        </w:tc>
      </w:tr>
      <w:tr w:rsidR="008F19F0" w:rsidRPr="00FF1132" w14:paraId="4E3AC873" w14:textId="77777777" w:rsidTr="008F19F0">
        <w:tc>
          <w:tcPr>
            <w:tcW w:w="974" w:type="dxa"/>
          </w:tcPr>
          <w:p w14:paraId="52B0F54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32</w:t>
            </w:r>
          </w:p>
          <w:p w14:paraId="69BF5CA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(90)</w:t>
            </w:r>
          </w:p>
          <w:p w14:paraId="6D51FF5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DBD2E1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D9E8D8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6A9995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36D6CA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7ED799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C5F520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FDBAAA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92E415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33</w:t>
            </w:r>
          </w:p>
          <w:p w14:paraId="3E8CEEA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(91)</w:t>
            </w:r>
          </w:p>
        </w:tc>
        <w:tc>
          <w:tcPr>
            <w:tcW w:w="739" w:type="dxa"/>
          </w:tcPr>
          <w:p w14:paraId="3FABA2C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68FA12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Детская периодика.</w:t>
            </w:r>
          </w:p>
          <w:p w14:paraId="3F26233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Ориентировка в содержании  детских журналов. </w:t>
            </w:r>
          </w:p>
          <w:p w14:paraId="3522E5B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14:paraId="16D2FE9D" w14:textId="77777777" w:rsidR="008F19F0" w:rsidRPr="00FF1132" w:rsidRDefault="008F19F0" w:rsidP="00FF1132">
            <w:pPr>
              <w:spacing w:after="0" w:line="240" w:lineRule="auto"/>
              <w:ind w:firstLine="708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14:paraId="377E86CE" w14:textId="77777777" w:rsidR="008F19F0" w:rsidRPr="00FF1132" w:rsidRDefault="008F19F0" w:rsidP="00FF1132">
            <w:pPr>
              <w:spacing w:after="0" w:line="240" w:lineRule="auto"/>
              <w:ind w:firstLine="708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14:paraId="0C066867" w14:textId="77777777" w:rsidR="008F19F0" w:rsidRPr="00FF1132" w:rsidRDefault="008F19F0" w:rsidP="00FF1132">
            <w:pPr>
              <w:spacing w:after="0" w:line="240" w:lineRule="auto"/>
              <w:ind w:firstLine="708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14:paraId="6CDFE98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14:paraId="650F673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14:paraId="1AF699A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Журналы для детей. «Миша», «АБВГД», «Винни-Пух».</w:t>
            </w:r>
          </w:p>
        </w:tc>
        <w:tc>
          <w:tcPr>
            <w:tcW w:w="8788" w:type="dxa"/>
          </w:tcPr>
          <w:p w14:paraId="0171166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6A76120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объяснять, что такое новости, и какие источники новостей существуют, выяснить, что такое периодика;</w:t>
            </w:r>
          </w:p>
          <w:p w14:paraId="4E9DE2B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назвать детские журналы;</w:t>
            </w:r>
          </w:p>
          <w:p w14:paraId="1A0E914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дату выпуска журнала и газеты;</w:t>
            </w:r>
          </w:p>
          <w:p w14:paraId="3BE8C0C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работать с детской периодикой.</w:t>
            </w:r>
          </w:p>
          <w:p w14:paraId="6B38D75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7EAA8C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Принимать и сохранять учебную задачу.</w:t>
            </w:r>
          </w:p>
          <w:p w14:paraId="6FEE772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-Слушать чужие ответы, не перебивая собеседника, дополнять, не повторяя сказанное; работать в группе.</w:t>
            </w:r>
          </w:p>
          <w:p w14:paraId="2A5F1A5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.-овладевать  навыками работы с детскими журналами и газетами.</w:t>
            </w:r>
          </w:p>
          <w:p w14:paraId="1D836F5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652A19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погрузиться в разнообразный мир детских журналов; проявлять желание стать читателями тех журналов, которые больше всего заинтересовали.</w:t>
            </w:r>
          </w:p>
          <w:p w14:paraId="3B0CE60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8E291A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26F9D8E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5A03FDA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  <w:p w14:paraId="6626A55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73A0F05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031F4C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1787695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84-91           </w:t>
            </w:r>
          </w:p>
          <w:p w14:paraId="40E1885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</w:tcPr>
          <w:p w14:paraId="2738A0B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принести журнал «Мурзилка»</w:t>
            </w:r>
          </w:p>
          <w:p w14:paraId="42799AF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прочитать в нём любое короткое стихотворение</w:t>
            </w:r>
          </w:p>
        </w:tc>
      </w:tr>
      <w:tr w:rsidR="008F19F0" w:rsidRPr="00FF1132" w14:paraId="7EE86972" w14:textId="77777777" w:rsidTr="008F19F0">
        <w:tc>
          <w:tcPr>
            <w:tcW w:w="974" w:type="dxa"/>
          </w:tcPr>
          <w:p w14:paraId="4028D1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34</w:t>
            </w:r>
          </w:p>
          <w:p w14:paraId="790D04E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(92)</w:t>
            </w:r>
          </w:p>
        </w:tc>
        <w:tc>
          <w:tcPr>
            <w:tcW w:w="739" w:type="dxa"/>
          </w:tcPr>
          <w:p w14:paraId="0381963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D6B96E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По страницам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lastRenderedPageBreak/>
              <w:t xml:space="preserve">детского журнала «Мурзилка»., «Веселые картинки». Содержание разных детских журналов. Работа с занимательными материалами. </w:t>
            </w:r>
          </w:p>
          <w:p w14:paraId="438962E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14:paraId="08A508B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14:paraId="3E4C66E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14:paraId="14140FD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60AFC0B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определять по обложке журнала дату его выхода;</w:t>
            </w:r>
          </w:p>
          <w:p w14:paraId="5180BC4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в содержании журнала;</w:t>
            </w:r>
          </w:p>
          <w:p w14:paraId="52C4493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работать с детской периодикой.</w:t>
            </w:r>
          </w:p>
          <w:p w14:paraId="4F3A614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0DB2E2D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Планировать своё действие в соответствии с поставленной задачей и условиями её реализации.</w:t>
            </w:r>
          </w:p>
          <w:p w14:paraId="22B6451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.-Слушать чужие ответы, не перебивая собеседника, дополнять, не повторяя сказанное.</w:t>
            </w:r>
          </w:p>
          <w:p w14:paraId="4584CF5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-Перерабатывать информацию  (анализировать, обобщать, классифицировать, сравнивать, выделять причины и следствия) для получения необходимого результата – в том числе и для создания нового продукта.</w:t>
            </w:r>
          </w:p>
          <w:p w14:paraId="1313ADA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74F9A01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проявлять интерес к чтению детских журналов.</w:t>
            </w:r>
          </w:p>
        </w:tc>
        <w:tc>
          <w:tcPr>
            <w:tcW w:w="1039" w:type="dxa"/>
          </w:tcPr>
          <w:p w14:paraId="27800DB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769BF51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5816164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626147C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Учебни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к часть 2 с.     84-91  </w:t>
            </w:r>
          </w:p>
          <w:p w14:paraId="490BA10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Детские газеты и журналы     </w:t>
            </w:r>
          </w:p>
        </w:tc>
        <w:tc>
          <w:tcPr>
            <w:tcW w:w="914" w:type="dxa"/>
          </w:tcPr>
          <w:p w14:paraId="5E2CFCB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найти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в журнале «Мурзилка» занимательные задания и приготовить для сообщения в классе</w:t>
            </w:r>
          </w:p>
        </w:tc>
      </w:tr>
      <w:tr w:rsidR="008F19F0" w:rsidRPr="00FF1132" w14:paraId="1ADB88C7" w14:textId="77777777" w:rsidTr="008F19F0">
        <w:tc>
          <w:tcPr>
            <w:tcW w:w="974" w:type="dxa"/>
          </w:tcPr>
          <w:p w14:paraId="3522409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35</w:t>
            </w:r>
          </w:p>
          <w:p w14:paraId="7E1586C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(93)</w:t>
            </w:r>
          </w:p>
        </w:tc>
        <w:tc>
          <w:tcPr>
            <w:tcW w:w="739" w:type="dxa"/>
          </w:tcPr>
          <w:p w14:paraId="1AE1300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BFD4AF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Развивающие задания журнала «Миша», «Винни – Пух»</w:t>
            </w:r>
          </w:p>
          <w:p w14:paraId="4F31192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299ED4F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4D5C115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забавных и развивающих играх журнала « Мурзилка»;</w:t>
            </w:r>
          </w:p>
          <w:p w14:paraId="6012371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название журнала по его страничкам</w:t>
            </w:r>
          </w:p>
          <w:p w14:paraId="35D8F45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работать с детской периодикой.</w:t>
            </w:r>
          </w:p>
          <w:p w14:paraId="5F230FF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5F28467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.-Проявлять познавательную инициативу в учебном сотрудничестве.</w:t>
            </w:r>
          </w:p>
          <w:p w14:paraId="2723B42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.-Договариваться и приходить к общему решению в совместной деятельности, в том числе в ситуации столкновения интересов.</w:t>
            </w:r>
          </w:p>
          <w:p w14:paraId="1FC3C24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.-Использовать знаково-символические средства, в том числе модели и схемы для решения задач. </w:t>
            </w:r>
          </w:p>
          <w:p w14:paraId="3400931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1517411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проявлять интерес к чтению детских журналов.</w:t>
            </w:r>
          </w:p>
        </w:tc>
        <w:tc>
          <w:tcPr>
            <w:tcW w:w="1039" w:type="dxa"/>
          </w:tcPr>
          <w:p w14:paraId="38287BC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42231A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2ED7A6C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2225718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118187C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     98-103     </w:t>
            </w:r>
          </w:p>
          <w:p w14:paraId="3142FCE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Детские газеты и журналы     </w:t>
            </w:r>
          </w:p>
        </w:tc>
        <w:tc>
          <w:tcPr>
            <w:tcW w:w="914" w:type="dxa"/>
          </w:tcPr>
          <w:p w14:paraId="71EC8C9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принести журнал «Весёлые картинки»</w:t>
            </w:r>
          </w:p>
        </w:tc>
      </w:tr>
      <w:tr w:rsidR="008F19F0" w:rsidRPr="00FF1132" w14:paraId="723DC92E" w14:textId="77777777" w:rsidTr="008F19F0">
        <w:tc>
          <w:tcPr>
            <w:tcW w:w="974" w:type="dxa"/>
          </w:tcPr>
          <w:p w14:paraId="731B0C0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36</w:t>
            </w:r>
          </w:p>
          <w:p w14:paraId="6FA9BBF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(94)</w:t>
            </w:r>
          </w:p>
        </w:tc>
        <w:tc>
          <w:tcPr>
            <w:tcW w:w="739" w:type="dxa"/>
          </w:tcPr>
          <w:p w14:paraId="5D9DC98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9491A2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По страницам детского журнала «Веселые картинки»,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«АБВГД»</w:t>
            </w:r>
          </w:p>
          <w:p w14:paraId="547E444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B0D60E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1B4A8DD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162FBBA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по страницам журнала с помощью «Содержания»;</w:t>
            </w:r>
          </w:p>
          <w:p w14:paraId="403FEED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работать с детской периодикой.</w:t>
            </w:r>
          </w:p>
          <w:p w14:paraId="6FBB2FE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7B2ABEA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.-Преобразовывать практическую задачу в познавательную.</w:t>
            </w:r>
          </w:p>
          <w:p w14:paraId="31E052C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-Задавать вопросы, необходимые для организации собственной деятельности и сотрудничества с партнёром.</w:t>
            </w:r>
          </w:p>
          <w:p w14:paraId="05D35A0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по страницам журнала с помощью содержания.</w:t>
            </w:r>
          </w:p>
          <w:p w14:paraId="1830B26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Владеть  основами смыслового чтения художественных и познавательных текстов, выделять существенную информацию из текстов разных видов.</w:t>
            </w:r>
          </w:p>
          <w:p w14:paraId="1F39E62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Овладевать навыками работы с журналами и газетами.</w:t>
            </w:r>
          </w:p>
          <w:p w14:paraId="0B40196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51A473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расширять читательский кругозор.</w:t>
            </w:r>
          </w:p>
        </w:tc>
        <w:tc>
          <w:tcPr>
            <w:tcW w:w="1039" w:type="dxa"/>
          </w:tcPr>
          <w:p w14:paraId="4C2B3D4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31D9E7D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FA0EFC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024" w:type="dxa"/>
          </w:tcPr>
          <w:p w14:paraId="2C1BDE7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Учебник часть 2 с.      92-97   </w:t>
            </w:r>
          </w:p>
          <w:p w14:paraId="4431688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Детски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е газеты и журналы         </w:t>
            </w:r>
          </w:p>
        </w:tc>
        <w:tc>
          <w:tcPr>
            <w:tcW w:w="914" w:type="dxa"/>
          </w:tcPr>
          <w:p w14:paraId="36839D7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У. с. 102 прочитать</w:t>
            </w:r>
          </w:p>
        </w:tc>
      </w:tr>
      <w:tr w:rsidR="008F19F0" w:rsidRPr="00FF1132" w14:paraId="45BA55DC" w14:textId="77777777" w:rsidTr="008F19F0">
        <w:trPr>
          <w:trHeight w:val="600"/>
        </w:trPr>
        <w:tc>
          <w:tcPr>
            <w:tcW w:w="974" w:type="dxa"/>
            <w:vMerge w:val="restart"/>
          </w:tcPr>
          <w:p w14:paraId="475BE4D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37</w:t>
            </w:r>
          </w:p>
          <w:p w14:paraId="2B66108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(95)</w:t>
            </w:r>
          </w:p>
        </w:tc>
        <w:tc>
          <w:tcPr>
            <w:tcW w:w="739" w:type="dxa"/>
            <w:vMerge w:val="restart"/>
          </w:tcPr>
          <w:p w14:paraId="0595B6E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5B96B94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Глава 3. Природа для поэта – любимая и живая. (19 ч)</w:t>
            </w:r>
          </w:p>
        </w:tc>
        <w:tc>
          <w:tcPr>
            <w:tcW w:w="8788" w:type="dxa"/>
            <w:vMerge w:val="restart"/>
          </w:tcPr>
          <w:p w14:paraId="404E87D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1FBE6C5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выполнять сравнительный анализ темы и названия стихотворения;</w:t>
            </w:r>
          </w:p>
          <w:p w14:paraId="6750388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в тексте</w:t>
            </w:r>
          </w:p>
          <w:p w14:paraId="0B9464F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выделять выразительные средства языка и на доступном уровне объяснять их  эмоционально-смысловые значения.</w:t>
            </w:r>
          </w:p>
          <w:p w14:paraId="56F2F34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16B116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выделенные учителем ориентиры действия при освоении нового.</w:t>
            </w:r>
          </w:p>
          <w:p w14:paraId="438781D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.-Адекватно использовать речевые средства для решения различных познавательных задач.</w:t>
            </w:r>
          </w:p>
          <w:p w14:paraId="408E1F9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.-Устанавливать причинно-следственные связи между поступками героев произведений.</w:t>
            </w:r>
          </w:p>
          <w:p w14:paraId="275F3DC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0BD0AA5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видеть возможности высказаться по поводу того, что наблюдательность, развитое воображение и любовь к природе, позволяют поэтам, писателям и художникам очень убедительно, точно и интересно рассказывать о лесе и его обитателях.</w:t>
            </w:r>
          </w:p>
          <w:p w14:paraId="5F22CEC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  <w:vMerge w:val="restart"/>
          </w:tcPr>
          <w:p w14:paraId="55636A9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61FD8CA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5708F1E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  <w:vMerge w:val="restart"/>
          </w:tcPr>
          <w:p w14:paraId="0D34F69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104-106</w:t>
            </w:r>
          </w:p>
        </w:tc>
        <w:tc>
          <w:tcPr>
            <w:tcW w:w="914" w:type="dxa"/>
            <w:vMerge w:val="restart"/>
          </w:tcPr>
          <w:p w14:paraId="43E5109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25 № 105</w:t>
            </w:r>
          </w:p>
        </w:tc>
      </w:tr>
      <w:tr w:rsidR="008F19F0" w:rsidRPr="00FF1132" w14:paraId="0627EE0A" w14:textId="77777777" w:rsidTr="008F19F0">
        <w:trPr>
          <w:trHeight w:val="1005"/>
        </w:trPr>
        <w:tc>
          <w:tcPr>
            <w:tcW w:w="974" w:type="dxa"/>
            <w:vMerge/>
          </w:tcPr>
          <w:p w14:paraId="187CAD1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14:paraId="02083E5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14C6F4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Наблюдательный  человек интересно рассказывает о лесе и его обитателях.</w:t>
            </w:r>
          </w:p>
          <w:p w14:paraId="3C56420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Л. Яхнин «Музыка леса». Природа в стихах и прозе</w:t>
            </w:r>
          </w:p>
          <w:p w14:paraId="542EDBD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  <w:vMerge/>
          </w:tcPr>
          <w:p w14:paraId="24B542F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14:paraId="58D5DDF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24" w:type="dxa"/>
            <w:vMerge/>
          </w:tcPr>
          <w:p w14:paraId="1FB1DC7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  <w:vMerge/>
          </w:tcPr>
          <w:p w14:paraId="0564C6B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8F19F0" w:rsidRPr="00FF1132" w14:paraId="1F49D0FF" w14:textId="77777777" w:rsidTr="008F19F0">
        <w:tc>
          <w:tcPr>
            <w:tcW w:w="974" w:type="dxa"/>
          </w:tcPr>
          <w:p w14:paraId="44E3B8C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38</w:t>
            </w:r>
          </w:p>
          <w:p w14:paraId="6F342DD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(96)</w:t>
            </w:r>
          </w:p>
        </w:tc>
        <w:tc>
          <w:tcPr>
            <w:tcW w:w="739" w:type="dxa"/>
          </w:tcPr>
          <w:p w14:paraId="3FCE730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E1EE3A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Яркие и точные сравнения. Природа в стихах и прозе.</w:t>
            </w:r>
          </w:p>
          <w:p w14:paraId="3211366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Ю. Коваль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«Три сойки».  </w:t>
            </w:r>
          </w:p>
          <w:p w14:paraId="5961874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0D908C6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7D67602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в тексте;</w:t>
            </w:r>
          </w:p>
          <w:p w14:paraId="01E0810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выделять средства художественной выразительности;</w:t>
            </w:r>
          </w:p>
          <w:p w14:paraId="1CC1A5C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находить сравнения и выражения, которыми пользуется писатель, чтобы рассказать о пении птиц; работать с иллюстрациями;</w:t>
            </w:r>
          </w:p>
          <w:p w14:paraId="4C00C54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изучать фрагмент с помощью лупы.</w:t>
            </w:r>
          </w:p>
          <w:p w14:paraId="549C9E9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177DCFD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.-Определять и формулировать цели деятельности на уроке.</w:t>
            </w:r>
          </w:p>
          <w:p w14:paraId="509C418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.-Устно выражать своё отношение к содержанию прочитанного,  слушать и понимать речь других.</w:t>
            </w:r>
          </w:p>
          <w:p w14:paraId="158AB5A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.-Ориентироваться в учебнике (на развороте, в оглавлении, в условных обозначениях);  в словаре. </w:t>
            </w:r>
          </w:p>
          <w:p w14:paraId="0566B65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06CBFD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характеризовать героя и чувствовать   изменения его эмоционального состояния по мере развития сюжета.</w:t>
            </w:r>
          </w:p>
          <w:p w14:paraId="7708EF2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CCB86A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16F9ACA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3606EE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258BB2F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106-109</w:t>
            </w:r>
          </w:p>
          <w:p w14:paraId="7B5E85A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</w:tcPr>
          <w:p w14:paraId="743A272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У. с. 1о6-107 пересказать</w:t>
            </w:r>
          </w:p>
          <w:p w14:paraId="75FD6BD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61E30F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8F19F0" w:rsidRPr="00FF1132" w14:paraId="068E97D7" w14:textId="77777777" w:rsidTr="008F19F0">
        <w:tc>
          <w:tcPr>
            <w:tcW w:w="974" w:type="dxa"/>
          </w:tcPr>
          <w:p w14:paraId="6DE388D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39</w:t>
            </w:r>
          </w:p>
          <w:p w14:paraId="4D06C2B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(97)</w:t>
            </w:r>
          </w:p>
        </w:tc>
        <w:tc>
          <w:tcPr>
            <w:tcW w:w="739" w:type="dxa"/>
          </w:tcPr>
          <w:p w14:paraId="1769532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EA8DDF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Поход в «Музейный дом». Иллюстрация А. Дюрера «Заяц». Природа в разных жанрах искусства. </w:t>
            </w:r>
          </w:p>
        </w:tc>
        <w:tc>
          <w:tcPr>
            <w:tcW w:w="8788" w:type="dxa"/>
          </w:tcPr>
          <w:p w14:paraId="6F58D0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3D551AA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в тексте;</w:t>
            </w:r>
          </w:p>
          <w:p w14:paraId="04EB3AE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выделять средства художественной выразительности;</w:t>
            </w:r>
          </w:p>
          <w:p w14:paraId="4F3E798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находить сравнения и выражения, которыми пользуется писатель, чтобы рассказать о пении птиц; работать с иллюстрациями;</w:t>
            </w:r>
          </w:p>
          <w:p w14:paraId="2AC99EF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изучать фрагмент с помощью лупы.</w:t>
            </w:r>
          </w:p>
          <w:p w14:paraId="13E5336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5AF24BB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.-Определять и формулировать цели деятельности на уроке.</w:t>
            </w:r>
          </w:p>
          <w:p w14:paraId="1C50708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.-Устно выражать своё отношение к содержанию прочитанного,  слушать и понимать речь других.</w:t>
            </w:r>
          </w:p>
          <w:p w14:paraId="54F9768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.-Ориентироваться в учебнике (на развороте, в оглавлении, в условных обозначениях);  в словаре. </w:t>
            </w:r>
          </w:p>
          <w:p w14:paraId="01442B0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2F3452B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характеризовать героя и чувствовать   изменения его эмоционального состояния по мере развития сюжета.</w:t>
            </w:r>
          </w:p>
          <w:p w14:paraId="0554EFE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68508B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58AD0E3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2083EF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11649B8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Иллюстрация А. Дюрера «Заяц»</w:t>
            </w:r>
          </w:p>
        </w:tc>
        <w:tc>
          <w:tcPr>
            <w:tcW w:w="914" w:type="dxa"/>
          </w:tcPr>
          <w:p w14:paraId="5BAFE91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26 № 18</w:t>
            </w:r>
          </w:p>
        </w:tc>
      </w:tr>
      <w:tr w:rsidR="008F19F0" w:rsidRPr="00FF1132" w14:paraId="760D3C8E" w14:textId="77777777" w:rsidTr="008F19F0">
        <w:tc>
          <w:tcPr>
            <w:tcW w:w="974" w:type="dxa"/>
          </w:tcPr>
          <w:p w14:paraId="2763BD3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40</w:t>
            </w:r>
          </w:p>
          <w:p w14:paraId="385EC3F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(98)</w:t>
            </w:r>
          </w:p>
          <w:p w14:paraId="2690C48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AD05B2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646383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EE78DA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431A97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040033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2C92B6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A92EC0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174B73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5A4513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BCCFF0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260969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E7D2F8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394919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5A19E3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43EF6A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E891C4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D0E2E0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40792E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19BD77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2A62D3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C20DB1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382C7D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B38866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289D3D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C90F3F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FED07C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34F3E9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221320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E87E93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F0BAEA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E39749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D39EEC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28993F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2FF598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91988B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39" w:type="dxa"/>
          </w:tcPr>
          <w:p w14:paraId="539EF9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4D28FE1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  <w:r w:rsidRPr="00990B6D"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  <w:t>Р. Сеф «Добрый человек».</w:t>
            </w:r>
          </w:p>
          <w:p w14:paraId="6CE66BB3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5EBE9E5F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51CE9587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7D4B2EE9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48539CCD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4AB33D90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594D9607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108166C8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4F50D122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6A73F451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7D70C800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6AB59C83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544238D0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0B8A5AA2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55C3AEE0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4F189FCA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7EB6EF1B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4AFFE022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554665F8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08C2D156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34E5757C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61D8D416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564D391E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6B9507AA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4F5407CF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65BC5E33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0676A7BE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110DD601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5AD79DC2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1CCBFA90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58582D0B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49C4EAD1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22713C61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6D2610A7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6859D871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  <w:p w14:paraId="59D157F7" w14:textId="77777777" w:rsidR="008F19F0" w:rsidRPr="00990B6D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highlight w:val="yellow"/>
              </w:rPr>
            </w:pPr>
          </w:p>
        </w:tc>
        <w:tc>
          <w:tcPr>
            <w:tcW w:w="8788" w:type="dxa"/>
          </w:tcPr>
          <w:p w14:paraId="4F2894A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62DC3A3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читать выразительно поэтический текст в соответствии с выработанными критериями выразительного чтения; </w:t>
            </w:r>
          </w:p>
          <w:p w14:paraId="35B21E8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понимать смысл заглавия произведения; выбирать наиболее подходящее заглавие из данных; самостоятельно озаглавливать текст; </w:t>
            </w:r>
          </w:p>
          <w:p w14:paraId="0D49227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делить текст на части, озаглавливать части.</w:t>
            </w:r>
          </w:p>
          <w:p w14:paraId="49BCF74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7166CE1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Высказывать своё предположение (версию) на основе работы с иллюстрацией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учебника; </w:t>
            </w:r>
          </w:p>
          <w:p w14:paraId="0FFCE86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учиться работать по предложенному учителем плану.</w:t>
            </w:r>
          </w:p>
          <w:p w14:paraId="746D6D8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.-Устно выражать своё отношение к содержанию прочитанного, слушать и понимать речь других.</w:t>
            </w:r>
          </w:p>
          <w:p w14:paraId="2510666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.-Делать выводы в результате совместной работы класса и учителя; </w:t>
            </w:r>
          </w:p>
          <w:p w14:paraId="01366A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преобразовывать информацию из одной формы в другую: подробно пересказывать небольшие тексты.</w:t>
            </w:r>
          </w:p>
          <w:p w14:paraId="1F9C75C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05EA83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оценивать разные точки зрения на мир природы, на его ценность и неповторимость: от любви и заботы о природе до утилитарного её использования и безумного разрушения.</w:t>
            </w:r>
          </w:p>
        </w:tc>
        <w:tc>
          <w:tcPr>
            <w:tcW w:w="1039" w:type="dxa"/>
          </w:tcPr>
          <w:p w14:paraId="5A67F3F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610688A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52B4F3D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  <w:p w14:paraId="02FB470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CE10C7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0A9310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5CA3EF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ADD913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119F4B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BCE716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9E1D44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799DA1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451BCC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EC4700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10A331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F574AA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2D6E8B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9A99ED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B3FCEC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9ECDAB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E8ECB2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714BE5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1D6A5E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2A8A09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A2651E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B20942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BDFC34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25450F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7B3E8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BFCB9D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9719DA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6BB07B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02483F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3E6D42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9658B9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7A9459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3DFD05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C4806E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323C897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5772FFC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71CC970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Учебник часть 2 с.  110-111</w:t>
            </w:r>
          </w:p>
        </w:tc>
        <w:tc>
          <w:tcPr>
            <w:tcW w:w="914" w:type="dxa"/>
          </w:tcPr>
          <w:p w14:paraId="50CA671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27 № 19</w:t>
            </w:r>
          </w:p>
          <w:p w14:paraId="7FE1DA4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67F0E5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354E21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A733E3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22688F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B6236E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1E1832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3715F5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F633CD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D229C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3E8951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CAB6B7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745A5B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5F34B6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1A073C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38760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B9F568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AC7ED8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2F06ED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CD938A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45F0C8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D7067D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C4B8F6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9C9FB8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4C4177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1C599A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4A3AE6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667458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2E2D97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3BD24A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A353CD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76BFA4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46CEDB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1E7D48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5D20E0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Хрестоматия с.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128 выразительно читать и отвечать на вопросы</w:t>
            </w:r>
          </w:p>
          <w:p w14:paraId="6671C09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4F75A9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05A5F7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8F19F0" w:rsidRPr="00FF1132" w14:paraId="3F642461" w14:textId="77777777" w:rsidTr="00CB4FC8">
        <w:trPr>
          <w:trHeight w:val="101"/>
        </w:trPr>
        <w:tc>
          <w:tcPr>
            <w:tcW w:w="974" w:type="dxa"/>
          </w:tcPr>
          <w:p w14:paraId="74D91C1A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41</w:t>
            </w:r>
          </w:p>
          <w:p w14:paraId="48180FD9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(99)</w:t>
            </w:r>
          </w:p>
        </w:tc>
        <w:tc>
          <w:tcPr>
            <w:tcW w:w="739" w:type="dxa"/>
          </w:tcPr>
          <w:p w14:paraId="5E24E22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804E8B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Л. Яхнин «Пустяки».</w:t>
            </w:r>
          </w:p>
        </w:tc>
        <w:tc>
          <w:tcPr>
            <w:tcW w:w="8788" w:type="dxa"/>
          </w:tcPr>
          <w:p w14:paraId="7F6028DD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270CA092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читать выразительно поэтический текст в соответствии с выработанными критериями выразительного чтения; </w:t>
            </w:r>
          </w:p>
          <w:p w14:paraId="2A78C54D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понимать смысл заглавия произведения; выбирать наиболее подходящее заглавие из данных; самостоятельно озаглавливать текст; </w:t>
            </w:r>
          </w:p>
          <w:p w14:paraId="7635E0A7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делить текст на части, озаглавливать части.</w:t>
            </w:r>
          </w:p>
          <w:p w14:paraId="0BF86407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53220FAC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Высказывать своё предположение (версию) на основе работы с иллюстрацией учебника; </w:t>
            </w:r>
          </w:p>
          <w:p w14:paraId="5CC01CFD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учиться работать по предложенному учителем плану.</w:t>
            </w:r>
          </w:p>
          <w:p w14:paraId="5124F824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.-Устно выражать своё отношение к содержанию прочитанного, слушать и понимать речь других.</w:t>
            </w:r>
          </w:p>
          <w:p w14:paraId="12505BF1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.-Делать выводы в результате совместной работы класса и учителя; </w:t>
            </w:r>
          </w:p>
          <w:p w14:paraId="2FE3DE61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преобразовывать информацию из одной формы в другую: подробно пересказывать небольшие тексты.</w:t>
            </w:r>
          </w:p>
          <w:p w14:paraId="53D7010F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7A5083C6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оценивать разные точки зрения на мир природы, на его ценность и неповторимость: от любви и заботы о природе до утилитарного её использования и безумного разрушения.</w:t>
            </w:r>
          </w:p>
        </w:tc>
        <w:tc>
          <w:tcPr>
            <w:tcW w:w="1039" w:type="dxa"/>
          </w:tcPr>
          <w:p w14:paraId="7DDC2F46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030E8373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5ED57F5C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  <w:p w14:paraId="3F83C930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DC9FBF9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8D44884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2EEA740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8931E0A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EF42CAB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8625716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FB3E553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3715E11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F32A5DE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511FA83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DC4244A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8B12DA3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0307857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E858F4D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4D753D1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3B74068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82EBA8F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3B7E5A1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0F117A0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C240934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D81CC95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7924EE9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2EA383B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E7C0561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6E71AD4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AFD0086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709CF6C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E674BA8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BCE5BAD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69FC80C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ACA6A25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256FBF5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Учебник часть 2 с.  110-111</w:t>
            </w:r>
          </w:p>
        </w:tc>
        <w:tc>
          <w:tcPr>
            <w:tcW w:w="914" w:type="dxa"/>
          </w:tcPr>
          <w:p w14:paraId="0E0CE336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F75562D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377C1BA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450046A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CC63C7D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C0B430D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7183A0A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7777643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D00C002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0D2D422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320FA29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329E09E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89AF2A1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B5ACD2D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57E0427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E72069C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7748296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BC28E55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1DB248D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F160E9D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C3B6B43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E8EB518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3C625B2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3A0FE8C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2521562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20AFFE1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B074C2E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2025AD9" w14:textId="77777777" w:rsidR="008F19F0" w:rsidRPr="00FF1132" w:rsidRDefault="008F19F0" w:rsidP="008F19F0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8F19F0" w:rsidRPr="00FF1132" w14:paraId="061C811B" w14:textId="77777777" w:rsidTr="008F19F0">
        <w:tc>
          <w:tcPr>
            <w:tcW w:w="974" w:type="dxa"/>
          </w:tcPr>
          <w:p w14:paraId="7FD4662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42</w:t>
            </w:r>
          </w:p>
          <w:p w14:paraId="125F692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(100)</w:t>
            </w:r>
          </w:p>
        </w:tc>
        <w:tc>
          <w:tcPr>
            <w:tcW w:w="739" w:type="dxa"/>
          </w:tcPr>
          <w:p w14:paraId="7152544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E78612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 Произведения  о животных.</w:t>
            </w:r>
          </w:p>
          <w:p w14:paraId="6B3470C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Е. Чарушин «Томка испугался».</w:t>
            </w:r>
          </w:p>
          <w:p w14:paraId="55D7917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14:paraId="49F4FA0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14:paraId="56285F9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14:paraId="65E8128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131B836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делить текст на части по смыслу, сравнивать между собой два мнения, две точки зрения на одну проблему (в данном случае это точки зрения Маши).</w:t>
            </w:r>
          </w:p>
          <w:p w14:paraId="218C253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187D587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Определять и формулировать тему и цели урока.</w:t>
            </w:r>
          </w:p>
          <w:p w14:paraId="1BB6EB9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 Принимать участие в диалоге, полилоге; вести монолог.</w:t>
            </w:r>
          </w:p>
          <w:p w14:paraId="537932C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-Устанавливать причинно-следственные связи и определять главную мысль произведения.</w:t>
            </w:r>
          </w:p>
          <w:p w14:paraId="6B9E199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2B47B3A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внимательно и бережно относиться к миру природы.</w:t>
            </w:r>
          </w:p>
        </w:tc>
        <w:tc>
          <w:tcPr>
            <w:tcW w:w="1039" w:type="dxa"/>
          </w:tcPr>
          <w:p w14:paraId="78C30D5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6DE2B07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2C99CA7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22F9C28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112-113</w:t>
            </w:r>
          </w:p>
          <w:p w14:paraId="62A77EF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</w:tcPr>
          <w:p w14:paraId="4EBEBB1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112-113 пересказать</w:t>
            </w:r>
          </w:p>
        </w:tc>
      </w:tr>
      <w:tr w:rsidR="008F19F0" w:rsidRPr="00FF1132" w14:paraId="64AFA2CB" w14:textId="77777777" w:rsidTr="008F19F0">
        <w:tc>
          <w:tcPr>
            <w:tcW w:w="974" w:type="dxa"/>
          </w:tcPr>
          <w:p w14:paraId="0E91A62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43</w:t>
            </w:r>
          </w:p>
          <w:p w14:paraId="04A0DD2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(101)</w:t>
            </w:r>
          </w:p>
        </w:tc>
        <w:tc>
          <w:tcPr>
            <w:tcW w:w="739" w:type="dxa"/>
          </w:tcPr>
          <w:p w14:paraId="2A4FC0C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50A2ABC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Рассказы о животных </w:t>
            </w:r>
          </w:p>
          <w:p w14:paraId="0BA5520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Е. Чарушин «Томкины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lastRenderedPageBreak/>
              <w:t>сны».</w:t>
            </w:r>
          </w:p>
          <w:p w14:paraId="6047C03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14:paraId="3BA6AFC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14:paraId="04B1B03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14:paraId="2FC323A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6C3B6B1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делить текст на части по смыслу, сравнивать между собой два мнения, две точки зрения на одну проблему (в данном случае это точки зрения Маши и Миши); умение проводить грань между фантазией и реальностью;</w:t>
            </w:r>
          </w:p>
          <w:p w14:paraId="3E87949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проводить грань между фантазией и реальностью; находить в тексте ответы на вопросы.</w:t>
            </w:r>
          </w:p>
          <w:p w14:paraId="725C32D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5617D8C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Проявлять познавательную инициативу в учебном сотрудничестве.</w:t>
            </w:r>
          </w:p>
          <w:p w14:paraId="6BE3D5E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 Строить  конструктивный  диалог в сотрудничестве, учитывать позиции собеседника.</w:t>
            </w:r>
          </w:p>
          <w:p w14:paraId="1E92050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.-Выделять существенную информацию из текстов разных видов; строить речевое высказывание в устной и письменной форме.</w:t>
            </w:r>
          </w:p>
          <w:p w14:paraId="62D82FD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1AB12C5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выбирать правильное отношение к разным точкам зрения на мир природы и к разным подходам к вопросам о её использовании.</w:t>
            </w:r>
          </w:p>
        </w:tc>
        <w:tc>
          <w:tcPr>
            <w:tcW w:w="1039" w:type="dxa"/>
          </w:tcPr>
          <w:p w14:paraId="19FE030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40C6269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ль</w:t>
            </w:r>
          </w:p>
          <w:p w14:paraId="0CC23D0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12ACF44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Учебник часть 2 с. 114-115</w:t>
            </w:r>
          </w:p>
        </w:tc>
        <w:tc>
          <w:tcPr>
            <w:tcW w:w="914" w:type="dxa"/>
          </w:tcPr>
          <w:p w14:paraId="1024893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28 № 20</w:t>
            </w:r>
          </w:p>
        </w:tc>
      </w:tr>
      <w:tr w:rsidR="008F19F0" w:rsidRPr="00FF1132" w14:paraId="71A8E9D8" w14:textId="77777777" w:rsidTr="008F19F0">
        <w:tc>
          <w:tcPr>
            <w:tcW w:w="974" w:type="dxa"/>
          </w:tcPr>
          <w:p w14:paraId="410533F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44</w:t>
            </w:r>
          </w:p>
          <w:p w14:paraId="7FA76BF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(102)</w:t>
            </w:r>
          </w:p>
        </w:tc>
        <w:tc>
          <w:tcPr>
            <w:tcW w:w="739" w:type="dxa"/>
          </w:tcPr>
          <w:p w14:paraId="54E699E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DAB40C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Внимательное и бережное отношение к миру природы.</w:t>
            </w:r>
          </w:p>
          <w:p w14:paraId="1DE026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Г. Юдин «Вытри лапы и входи».</w:t>
            </w:r>
          </w:p>
          <w:p w14:paraId="3B2DDB5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6943781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5C63A12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идею произведения;</w:t>
            </w:r>
          </w:p>
          <w:p w14:paraId="752A9DA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делить текст на смысловые части;</w:t>
            </w:r>
          </w:p>
          <w:p w14:paraId="7EEFD26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мнение Маши и Миши;</w:t>
            </w:r>
          </w:p>
          <w:p w14:paraId="5166E00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подтверждать свои ответы строчками из текста;</w:t>
            </w:r>
          </w:p>
          <w:p w14:paraId="72AD521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по ролям.</w:t>
            </w:r>
          </w:p>
          <w:p w14:paraId="7E325B1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6CDDB0E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Учитывать выделенные учителем ориентиры действия при освоении нового художественного текста.</w:t>
            </w:r>
          </w:p>
          <w:p w14:paraId="0FD8CAF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-Понимать относительность мнений и подходов к решению проблемы.</w:t>
            </w:r>
          </w:p>
          <w:p w14:paraId="0AEF240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высказывать мнение от лица литературного героя; выделять существенную информацию из текстов разных видов;  строить речевое высказывание в устной форме.</w:t>
            </w:r>
          </w:p>
          <w:p w14:paraId="1344C54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05208B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проявлять бережное и внимательное отношение к миру природы.</w:t>
            </w:r>
          </w:p>
        </w:tc>
        <w:tc>
          <w:tcPr>
            <w:tcW w:w="1039" w:type="dxa"/>
          </w:tcPr>
          <w:p w14:paraId="76263ED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34455B1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63C4D9A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11DF848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116-117</w:t>
            </w:r>
          </w:p>
        </w:tc>
        <w:tc>
          <w:tcPr>
            <w:tcW w:w="914" w:type="dxa"/>
          </w:tcPr>
          <w:p w14:paraId="46EC489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8F19F0" w:rsidRPr="00FF1132" w14:paraId="13DEA1BB" w14:textId="77777777" w:rsidTr="008F19F0">
        <w:tc>
          <w:tcPr>
            <w:tcW w:w="974" w:type="dxa"/>
          </w:tcPr>
          <w:p w14:paraId="781FF76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45</w:t>
            </w:r>
          </w:p>
          <w:p w14:paraId="7D62447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(103)</w:t>
            </w:r>
          </w:p>
        </w:tc>
        <w:tc>
          <w:tcPr>
            <w:tcW w:w="739" w:type="dxa"/>
          </w:tcPr>
          <w:p w14:paraId="3DE874C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9D5968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Особый взгляд на природу и природные явления. М.Пришвин «Разговор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деревьев». Приемы понимания прочитанного </w:t>
            </w:r>
          </w:p>
          <w:p w14:paraId="31FD239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74A600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5B53753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2BC3A18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определять, что выражает название рассказа его тему и основную мысль;</w:t>
            </w:r>
          </w:p>
          <w:p w14:paraId="0B19ACB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узнавать средств художественной выразительности;</w:t>
            </w:r>
          </w:p>
          <w:p w14:paraId="7304949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пересказывать близко к тексту.</w:t>
            </w:r>
          </w:p>
          <w:p w14:paraId="11C46A9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3739527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-Учитывать выделенные учителем ориентиры действия при освоении нового художественного текста.</w:t>
            </w:r>
          </w:p>
          <w:p w14:paraId="2D1D302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-Понимать относительность мнений и подходов к решению проблемы.</w:t>
            </w:r>
          </w:p>
          <w:p w14:paraId="53CD970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.-Высказывать мнение от лица литературного героя; выделять существенную информацию из текстов разных видов;  строить речевое высказывание в устной форме.</w:t>
            </w:r>
          </w:p>
          <w:p w14:paraId="11286E6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71FD3A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попытаться   посмотреть на мир глазами литературного героя и замечать красоту окружающей нас природы.</w:t>
            </w:r>
          </w:p>
          <w:p w14:paraId="7B07D25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61DF6B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768E24C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46264BA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4630F94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118-120</w:t>
            </w:r>
          </w:p>
        </w:tc>
        <w:tc>
          <w:tcPr>
            <w:tcW w:w="914" w:type="dxa"/>
          </w:tcPr>
          <w:p w14:paraId="5FD891D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У. с. 118-119 пересказать близко к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тексту</w:t>
            </w:r>
          </w:p>
          <w:p w14:paraId="12604FB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8F19F0" w:rsidRPr="00FF1132" w14:paraId="18436A39" w14:textId="77777777" w:rsidTr="008F19F0">
        <w:tc>
          <w:tcPr>
            <w:tcW w:w="974" w:type="dxa"/>
          </w:tcPr>
          <w:p w14:paraId="5EEF47A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46</w:t>
            </w:r>
          </w:p>
          <w:p w14:paraId="1C9C4E1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(104)</w:t>
            </w:r>
          </w:p>
        </w:tc>
        <w:tc>
          <w:tcPr>
            <w:tcW w:w="739" w:type="dxa"/>
          </w:tcPr>
          <w:p w14:paraId="336BED2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E76624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Олицетворение в стихотворении Ф. Тютчева  «Зима недаром злится».</w:t>
            </w:r>
          </w:p>
          <w:p w14:paraId="2EA5784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Приемы понимания прочитанного</w:t>
            </w:r>
          </w:p>
        </w:tc>
        <w:tc>
          <w:tcPr>
            <w:tcW w:w="8788" w:type="dxa"/>
          </w:tcPr>
          <w:p w14:paraId="1D048CB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52964C0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пользоваться толковым словарем для объяснения значения слов;</w:t>
            </w:r>
          </w:p>
          <w:p w14:paraId="6AEF675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средства художественной выразительности;</w:t>
            </w:r>
          </w:p>
          <w:p w14:paraId="7D5C09F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ориентироваться в тексте.</w:t>
            </w:r>
          </w:p>
          <w:p w14:paraId="4EF6F35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72E31E4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Самостоятельно организовывать свое рабочее место;</w:t>
            </w:r>
          </w:p>
          <w:p w14:paraId="0E0CC44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цель учебной деятельности с помощью учителя и самостоятельно.</w:t>
            </w:r>
          </w:p>
          <w:p w14:paraId="1AD2029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-Участвовать в диалоге; слушать и понимать других, высказывать свою точку зрения на события, поступки.</w:t>
            </w:r>
          </w:p>
          <w:p w14:paraId="05BA93A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.-Ориентироваться в учебнике, определять умения, которые будут сформированы на основе изучения данного раздела.</w:t>
            </w:r>
          </w:p>
          <w:p w14:paraId="61BE5E7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F3B6A1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попробовать  по-особому  посмотреть на природу и природные явления с точки зрения писателя и поэтов, которые находят необычные яркие сравнения, одухотворяют, оживляют мир природных образов.</w:t>
            </w:r>
          </w:p>
        </w:tc>
        <w:tc>
          <w:tcPr>
            <w:tcW w:w="1039" w:type="dxa"/>
          </w:tcPr>
          <w:p w14:paraId="056243F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25D6DA8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3E8A984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65FFD15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120-121</w:t>
            </w:r>
          </w:p>
        </w:tc>
        <w:tc>
          <w:tcPr>
            <w:tcW w:w="914" w:type="dxa"/>
          </w:tcPr>
          <w:p w14:paraId="220E439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120-121 выучить наизусть</w:t>
            </w:r>
          </w:p>
        </w:tc>
      </w:tr>
      <w:tr w:rsidR="008F19F0" w:rsidRPr="00FF1132" w14:paraId="77EA4066" w14:textId="77777777" w:rsidTr="008F19F0">
        <w:tc>
          <w:tcPr>
            <w:tcW w:w="974" w:type="dxa"/>
          </w:tcPr>
          <w:p w14:paraId="6D4EBDE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48</w:t>
            </w:r>
          </w:p>
          <w:p w14:paraId="00D960A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(105)</w:t>
            </w:r>
          </w:p>
        </w:tc>
        <w:tc>
          <w:tcPr>
            <w:tcW w:w="739" w:type="dxa"/>
          </w:tcPr>
          <w:p w14:paraId="2E5CBC0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6A74E7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Времена года и поэзия.</w:t>
            </w:r>
          </w:p>
          <w:p w14:paraId="4B78EC8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Д. Кедрин «Скинуло кафтан зелёный лето».</w:t>
            </w:r>
          </w:p>
        </w:tc>
        <w:tc>
          <w:tcPr>
            <w:tcW w:w="8788" w:type="dxa"/>
          </w:tcPr>
          <w:p w14:paraId="7915C98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53E0665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рассмотреть, с помощью какого приёма создаются образы (олицетворение);</w:t>
            </w:r>
          </w:p>
          <w:p w14:paraId="62C37AB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анализировать отношение автора к временам года;</w:t>
            </w:r>
          </w:p>
          <w:p w14:paraId="0047872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читать стихотворение наизусть.</w:t>
            </w:r>
          </w:p>
          <w:p w14:paraId="5319111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Иметь представление о средствах художественной выразительности.</w:t>
            </w:r>
          </w:p>
          <w:p w14:paraId="03B0F64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Делать элементарный анализ различных текстов, при помощи средств художественной выразительности (олицетворение).</w:t>
            </w:r>
          </w:p>
          <w:p w14:paraId="36E5952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2097E75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Планировать учебную деятельность на уроке;</w:t>
            </w:r>
          </w:p>
          <w:p w14:paraId="7E91C25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учиться совместно с учителем обнаруживать и формулировать учебную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проблему..</w:t>
            </w:r>
          </w:p>
          <w:p w14:paraId="38D9CBD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-Выполняя различные роли в группе, сотрудничать в совместном решении проблемы (задачи).</w:t>
            </w:r>
          </w:p>
          <w:p w14:paraId="166CD19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-Наблюдать и делать самостоятельные   простые выводы.</w:t>
            </w:r>
          </w:p>
          <w:p w14:paraId="67B15E5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1A7C998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Осмысливать эстетические и нравственные ценности художественного текста и высказывать собственное суждение.</w:t>
            </w:r>
          </w:p>
          <w:p w14:paraId="3919AD4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91A28B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6B996BE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77CD017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0EBEF5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122</w:t>
            </w:r>
          </w:p>
        </w:tc>
        <w:tc>
          <w:tcPr>
            <w:tcW w:w="914" w:type="dxa"/>
          </w:tcPr>
          <w:p w14:paraId="4ED90D9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 122 выучить наизусть</w:t>
            </w:r>
          </w:p>
        </w:tc>
      </w:tr>
      <w:tr w:rsidR="008F19F0" w:rsidRPr="00FF1132" w14:paraId="6499873C" w14:textId="77777777" w:rsidTr="008F19F0">
        <w:tc>
          <w:tcPr>
            <w:tcW w:w="974" w:type="dxa"/>
          </w:tcPr>
          <w:p w14:paraId="70B5894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49</w:t>
            </w:r>
          </w:p>
          <w:p w14:paraId="7F5F7AB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(106)</w:t>
            </w:r>
          </w:p>
        </w:tc>
        <w:tc>
          <w:tcPr>
            <w:tcW w:w="739" w:type="dxa"/>
          </w:tcPr>
          <w:p w14:paraId="0CF3EBA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4A3C3B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Художественные образы, созданные М. Пришвиным. М. Пришвин «Золотой луг».</w:t>
            </w:r>
          </w:p>
        </w:tc>
        <w:tc>
          <w:tcPr>
            <w:tcW w:w="8788" w:type="dxa"/>
          </w:tcPr>
          <w:p w14:paraId="1998858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0B48109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характер и настроение героя произведения;</w:t>
            </w:r>
          </w:p>
          <w:p w14:paraId="66B07A2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работать с иллюстрацией;</w:t>
            </w:r>
          </w:p>
          <w:p w14:paraId="1B4BA84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средствах выразительности в живописи</w:t>
            </w:r>
          </w:p>
          <w:p w14:paraId="408276E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Делать элементарный анализ различных текстов, при помощи средств художественной выразительности (олицетворение).</w:t>
            </w:r>
          </w:p>
          <w:p w14:paraId="6818DCC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1CDA9C1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-Осуществлять контроль</w:t>
            </w:r>
          </w:p>
          <w:p w14:paraId="09A37B2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 форме сличения своей работы с заданным эталоном.</w:t>
            </w:r>
          </w:p>
          <w:p w14:paraId="5FB905C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-Вести диалог в различных учебных и бытовых ситуациях общения, соблюдая правила речевого этикета; участвовать</w:t>
            </w:r>
          </w:p>
          <w:p w14:paraId="581F5F0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 диалоге при обсуждении прослушанного/прочитанного произведения.</w:t>
            </w:r>
          </w:p>
          <w:p w14:paraId="468CC70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-Определять умения, которые будут сформированы на основе изучения данной  темы.</w:t>
            </w:r>
          </w:p>
          <w:p w14:paraId="21BB9E8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5BD4BC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 примере художественных образов, созданных М. Пришвиным и Ван  Гогом,  прийти  к выводу о том,  что увидеть скрытую жизнь природы, проникнуть в ее тайны и секреты может только внимательный, наблюдательный, любящий природу человек.</w:t>
            </w:r>
          </w:p>
        </w:tc>
        <w:tc>
          <w:tcPr>
            <w:tcW w:w="1039" w:type="dxa"/>
          </w:tcPr>
          <w:p w14:paraId="3A0FF31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10EEB51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30A6227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7085641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123-125</w:t>
            </w:r>
          </w:p>
        </w:tc>
        <w:tc>
          <w:tcPr>
            <w:tcW w:w="914" w:type="dxa"/>
          </w:tcPr>
          <w:p w14:paraId="485E4C1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 123-125 читать</w:t>
            </w:r>
          </w:p>
        </w:tc>
      </w:tr>
      <w:tr w:rsidR="008F19F0" w:rsidRPr="00FF1132" w14:paraId="2ED02500" w14:textId="77777777" w:rsidTr="008F19F0">
        <w:tc>
          <w:tcPr>
            <w:tcW w:w="974" w:type="dxa"/>
          </w:tcPr>
          <w:p w14:paraId="70E5FF2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50</w:t>
            </w:r>
          </w:p>
          <w:p w14:paraId="427B879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(107)</w:t>
            </w:r>
          </w:p>
        </w:tc>
        <w:tc>
          <w:tcPr>
            <w:tcW w:w="739" w:type="dxa"/>
          </w:tcPr>
          <w:p w14:paraId="180E6E4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CA93DE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Поход в «Музейный дом». Иллюстрация</w:t>
            </w:r>
          </w:p>
          <w:p w14:paraId="03B8DC4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Ван Гога «Подсолнухи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».</w:t>
            </w:r>
          </w:p>
        </w:tc>
        <w:tc>
          <w:tcPr>
            <w:tcW w:w="8788" w:type="dxa"/>
          </w:tcPr>
          <w:p w14:paraId="65E65D8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519F4C4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характер и настроение героя произведения;</w:t>
            </w:r>
          </w:p>
          <w:p w14:paraId="673D1A4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работать с иллюстрацией;</w:t>
            </w:r>
          </w:p>
          <w:p w14:paraId="2E25E64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средствах выразительности в живописи</w:t>
            </w:r>
          </w:p>
          <w:p w14:paraId="7EFF9BB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Делать элементарный анализ различных текстов, при помощи средств художественной выразительности (олицетворение).</w:t>
            </w:r>
          </w:p>
          <w:p w14:paraId="2F0498B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Метапредметные:</w:t>
            </w:r>
          </w:p>
          <w:p w14:paraId="5E64506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-Осуществлять контроль</w:t>
            </w:r>
          </w:p>
          <w:p w14:paraId="496DF6D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 форме сличения своей работы с заданным эталоном.</w:t>
            </w:r>
          </w:p>
          <w:p w14:paraId="1AA31AA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-Вести диалог в различных учебных и бытовых ситуациях общения, соблюдая правила речевого этикета; участвовать</w:t>
            </w:r>
          </w:p>
          <w:p w14:paraId="7E433BC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 диалоге при обсуждении прослушанного/прочитанного произведения.</w:t>
            </w:r>
          </w:p>
          <w:p w14:paraId="7458644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-Определять умения, которые будут сформированы на основе изучения данной  темы.</w:t>
            </w:r>
          </w:p>
          <w:p w14:paraId="7E0CF4A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2128F4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 примере художественных образов, созданных М. Пришвиным и Ван  Гогом,  прийти  к выводу о том,  что увидеть скрытую жизнь природы, проникнуть в ее тайны и секреты может только внимательный, наблюдательный, любящий природу человек.</w:t>
            </w:r>
          </w:p>
        </w:tc>
        <w:tc>
          <w:tcPr>
            <w:tcW w:w="1039" w:type="dxa"/>
          </w:tcPr>
          <w:p w14:paraId="2D102E5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60CF011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068E93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й</w:t>
            </w:r>
          </w:p>
        </w:tc>
        <w:tc>
          <w:tcPr>
            <w:tcW w:w="1024" w:type="dxa"/>
          </w:tcPr>
          <w:p w14:paraId="53C8402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Учебник часть 2 с.    123-125</w:t>
            </w:r>
          </w:p>
          <w:p w14:paraId="4452934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Иллюстрация</w:t>
            </w:r>
          </w:p>
          <w:p w14:paraId="2EE8007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Ван Гога «Подсолнухи»</w:t>
            </w:r>
          </w:p>
        </w:tc>
        <w:tc>
          <w:tcPr>
            <w:tcW w:w="914" w:type="dxa"/>
          </w:tcPr>
          <w:p w14:paraId="1567165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ТПО № 2 с. 29 № 21</w:t>
            </w:r>
          </w:p>
        </w:tc>
      </w:tr>
      <w:tr w:rsidR="008F19F0" w:rsidRPr="00FF1132" w14:paraId="309FE8EF" w14:textId="77777777" w:rsidTr="008F19F0">
        <w:tc>
          <w:tcPr>
            <w:tcW w:w="974" w:type="dxa"/>
          </w:tcPr>
          <w:p w14:paraId="0228495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51</w:t>
            </w:r>
          </w:p>
          <w:p w14:paraId="5E926E5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(108)</w:t>
            </w:r>
          </w:p>
        </w:tc>
        <w:tc>
          <w:tcPr>
            <w:tcW w:w="739" w:type="dxa"/>
          </w:tcPr>
          <w:p w14:paraId="32A0C4D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5CAD7CB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Поэтический взгляд на природу. С. Козлов «Жёлудь».</w:t>
            </w:r>
          </w:p>
        </w:tc>
        <w:tc>
          <w:tcPr>
            <w:tcW w:w="8788" w:type="dxa"/>
          </w:tcPr>
          <w:p w14:paraId="06978E2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7F34E45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подтверждать свой ответ строчками из текста;</w:t>
            </w:r>
          </w:p>
          <w:p w14:paraId="2B29326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делить стихотворение на смысловые части; иметь представление о средствах художественной выразительности (олицетворение).</w:t>
            </w:r>
          </w:p>
          <w:p w14:paraId="667F6D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1A685F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.-Вносить необходимые дополнения, исправления в свою работу, если она расходится с эталоном (образцом).</w:t>
            </w:r>
          </w:p>
          <w:p w14:paraId="2C6DFD9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.-Аргументировать собственную позицию и координировать её с позицией партнёров при выработке решения.</w:t>
            </w:r>
          </w:p>
          <w:p w14:paraId="12A57D4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-Наблюдать и делать самостоятельные   простые выводы.</w:t>
            </w:r>
          </w:p>
          <w:p w14:paraId="71C4630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16174FD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осознавать значимость чтения для своего дальнейшего развития и успешного обучения по другим предметам. </w:t>
            </w:r>
          </w:p>
        </w:tc>
        <w:tc>
          <w:tcPr>
            <w:tcW w:w="1039" w:type="dxa"/>
          </w:tcPr>
          <w:p w14:paraId="175EDEB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2D931D1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7FD0234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6EE5EA1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126</w:t>
            </w:r>
          </w:p>
        </w:tc>
        <w:tc>
          <w:tcPr>
            <w:tcW w:w="914" w:type="dxa"/>
          </w:tcPr>
          <w:p w14:paraId="0551DD3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ТПО № 2 с. 30-31 № 22-23  </w:t>
            </w:r>
          </w:p>
        </w:tc>
      </w:tr>
      <w:tr w:rsidR="008F19F0" w:rsidRPr="00FF1132" w14:paraId="129CAAA9" w14:textId="77777777" w:rsidTr="008F19F0">
        <w:tc>
          <w:tcPr>
            <w:tcW w:w="974" w:type="dxa"/>
          </w:tcPr>
          <w:p w14:paraId="01B7F8E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52</w:t>
            </w:r>
          </w:p>
          <w:p w14:paraId="09D3CAB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(109)</w:t>
            </w:r>
          </w:p>
        </w:tc>
        <w:tc>
          <w:tcPr>
            <w:tcW w:w="739" w:type="dxa"/>
          </w:tcPr>
          <w:p w14:paraId="1D13EB4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035E0B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Оживление мира природных образов.</w:t>
            </w:r>
          </w:p>
          <w:p w14:paraId="4DFBC16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М. Лермонтов «Утес».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Поход</w:t>
            </w:r>
          </w:p>
          <w:p w14:paraId="4E38B0C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 «Музейный дом». Иллюстрация Н. Рериха «Стражи ночи». Анализ художественного и живописного произведений.</w:t>
            </w:r>
          </w:p>
          <w:p w14:paraId="6FE3992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977C14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23F166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8788" w:type="dxa"/>
          </w:tcPr>
          <w:p w14:paraId="594BB4E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4866E37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Ознакомиться с метафоричностью;   сравнивать переживания поэта и художника;</w:t>
            </w:r>
          </w:p>
          <w:p w14:paraId="2E305FB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внимательно перечитывать поэтический текст и находить в нем нужные строчки;</w:t>
            </w:r>
          </w:p>
          <w:p w14:paraId="10D5888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работать с иллюстрациями;</w:t>
            </w:r>
          </w:p>
          <w:p w14:paraId="6AE3D66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сравнивать переживания поэта и художника;</w:t>
            </w:r>
          </w:p>
          <w:p w14:paraId="41A5C13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средствах художественной выразительности (олицетворение).</w:t>
            </w:r>
          </w:p>
          <w:p w14:paraId="0EF2BFB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Метапредметные:</w:t>
            </w:r>
          </w:p>
          <w:p w14:paraId="11B27E3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-Учиться планировать учебную деятельность на уроке.</w:t>
            </w:r>
          </w:p>
          <w:p w14:paraId="079FF10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.-Участвовать в диалоге; слушать и понимать других, высказывать свою точку зрения на события и поступки.</w:t>
            </w:r>
          </w:p>
          <w:p w14:paraId="1DEF2BA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-Отличать высказывания от других предложений, приводить примеры высказываний, определять истинные и ложные высказывания.</w:t>
            </w:r>
          </w:p>
          <w:p w14:paraId="7B69AA4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1FB59FF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работать с литературным текстом и с произведениями искусства с точки зрения его эстетической  и познавательной сущности.</w:t>
            </w:r>
          </w:p>
        </w:tc>
        <w:tc>
          <w:tcPr>
            <w:tcW w:w="1039" w:type="dxa"/>
          </w:tcPr>
          <w:p w14:paraId="15C66F1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78A1A81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6CB969A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2017A8B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127-128</w:t>
            </w:r>
          </w:p>
          <w:p w14:paraId="46AFC44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Иллюстрация Н.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Рериха «Стражи ночи»</w:t>
            </w:r>
          </w:p>
        </w:tc>
        <w:tc>
          <w:tcPr>
            <w:tcW w:w="914" w:type="dxa"/>
          </w:tcPr>
          <w:p w14:paraId="600A9F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У. с. 127 выучить наизусть</w:t>
            </w:r>
          </w:p>
        </w:tc>
      </w:tr>
      <w:tr w:rsidR="008F19F0" w:rsidRPr="00FF1132" w14:paraId="4E36D17C" w14:textId="77777777" w:rsidTr="008F19F0">
        <w:tc>
          <w:tcPr>
            <w:tcW w:w="974" w:type="dxa"/>
          </w:tcPr>
          <w:p w14:paraId="1F4BBDB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53</w:t>
            </w:r>
          </w:p>
          <w:p w14:paraId="37B997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(110)</w:t>
            </w:r>
          </w:p>
        </w:tc>
        <w:tc>
          <w:tcPr>
            <w:tcW w:w="739" w:type="dxa"/>
          </w:tcPr>
          <w:p w14:paraId="6607454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FF8B1B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Особый взгляд и развитое воображение поэта.  Шуточные стихотворения. М. Есеновский «У мальчика Юры ужаснейший насморк».</w:t>
            </w:r>
          </w:p>
        </w:tc>
        <w:tc>
          <w:tcPr>
            <w:tcW w:w="8788" w:type="dxa"/>
          </w:tcPr>
          <w:p w14:paraId="42C7ABC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0115BE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продолжая работу с образами олицетворениями, показать детям примеры того, как особый взгляд и развитое воображение</w:t>
            </w:r>
          </w:p>
          <w:p w14:paraId="3A35FF0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поэта или писателя оживляют предметы и явления, которые окружают нас в обыденной жизни, наделяя их особыми характерами и голосами;</w:t>
            </w:r>
          </w:p>
          <w:p w14:paraId="4484D32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читать по ролям;</w:t>
            </w:r>
          </w:p>
          <w:p w14:paraId="36A58C4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устно выражать свое отношение к прочитанному произведению</w:t>
            </w:r>
          </w:p>
          <w:p w14:paraId="08029AF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узнавать средства художественной выразительности (сравнение).</w:t>
            </w:r>
          </w:p>
          <w:p w14:paraId="66FED6A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597DD35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.-Проговаривать последовательность действий на уроке.</w:t>
            </w:r>
          </w:p>
          <w:p w14:paraId="4B2137B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-Выполнять различные роли в группе (лидера, исполнителя, критика).</w:t>
            </w:r>
          </w:p>
          <w:p w14:paraId="546397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Приобщаться к  первичным навыкам работы с содержащейся в текстах информацией в процессе чтения соответствующих возрасту литературных, учебных, научно-познавательных текстов.</w:t>
            </w:r>
          </w:p>
          <w:p w14:paraId="0BC5C31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CDA1FF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оценивать и характеризовать героев произведения и их поступки.</w:t>
            </w:r>
          </w:p>
        </w:tc>
        <w:tc>
          <w:tcPr>
            <w:tcW w:w="1039" w:type="dxa"/>
          </w:tcPr>
          <w:p w14:paraId="17096C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5F904FD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3E5382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24CFFBA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126</w:t>
            </w:r>
          </w:p>
        </w:tc>
        <w:tc>
          <w:tcPr>
            <w:tcW w:w="914" w:type="dxa"/>
          </w:tcPr>
          <w:p w14:paraId="59F6055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ТПО № 2 с. 30-31 № 22-23  </w:t>
            </w:r>
          </w:p>
        </w:tc>
      </w:tr>
      <w:tr w:rsidR="008F19F0" w:rsidRPr="00FF1132" w14:paraId="05DCCCB2" w14:textId="77777777" w:rsidTr="008F19F0">
        <w:tc>
          <w:tcPr>
            <w:tcW w:w="974" w:type="dxa"/>
          </w:tcPr>
          <w:p w14:paraId="280F72D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54</w:t>
            </w:r>
          </w:p>
          <w:p w14:paraId="73B47D8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(111)</w:t>
            </w:r>
          </w:p>
        </w:tc>
        <w:tc>
          <w:tcPr>
            <w:tcW w:w="739" w:type="dxa"/>
          </w:tcPr>
          <w:p w14:paraId="6E41DBA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F943D2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Особый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взгляд и развитое воображение писателя. Шуточные стихотворения. </w:t>
            </w:r>
          </w:p>
          <w:p w14:paraId="24FAF6E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Д. Биссет «Ух!»</w:t>
            </w:r>
          </w:p>
        </w:tc>
        <w:tc>
          <w:tcPr>
            <w:tcW w:w="8788" w:type="dxa"/>
          </w:tcPr>
          <w:p w14:paraId="4ADDFD5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414DBAA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выбирать наиболее точную формулировку главной мысли; подробно пересказывать небольшой по объёму текст;</w:t>
            </w:r>
          </w:p>
          <w:p w14:paraId="5DFE07F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пользоваться толковым словарем для объяснения значения слов;</w:t>
            </w:r>
          </w:p>
          <w:p w14:paraId="75842EC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тему текста.</w:t>
            </w:r>
          </w:p>
          <w:p w14:paraId="6B043E6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том, что</w:t>
            </w:r>
          </w:p>
          <w:p w14:paraId="1CDB87E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 поэтов не только особое зрение,</w:t>
            </w:r>
          </w:p>
          <w:p w14:paraId="2CF8AA1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но и особый слух</w:t>
            </w:r>
          </w:p>
          <w:p w14:paraId="5AA1142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узнавать средства художественной выразительности (звукоподражание ).</w:t>
            </w:r>
          </w:p>
          <w:p w14:paraId="708F356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1004EF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–Учитывать выделенные учителем ориентиры действия при освоении нового художественного текста.</w:t>
            </w:r>
          </w:p>
          <w:p w14:paraId="43E31DF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Вести диалог в различных учебных и бытовых ситуациях общения, соблюдая правила речевого этикета; участвовать</w:t>
            </w:r>
          </w:p>
          <w:p w14:paraId="7B00A52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 диалоге при обсуждении прослушанного/прочитанного произведения.</w:t>
            </w:r>
          </w:p>
          <w:p w14:paraId="62CDAE8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Выделять существенную информацию из текста; находить нужную информацию, используя словари, помещённые в учебнике (толковый, синонимический, фразеологический).</w:t>
            </w:r>
          </w:p>
          <w:p w14:paraId="07AC47C9" w14:textId="77777777" w:rsidR="008F19F0" w:rsidRPr="00FF1132" w:rsidRDefault="008F19F0" w:rsidP="00FF1132">
            <w:pPr>
              <w:tabs>
                <w:tab w:val="center" w:pos="1869"/>
              </w:tabs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774A90FB" w14:textId="77777777" w:rsidR="008F19F0" w:rsidRPr="00FF1132" w:rsidRDefault="008F19F0" w:rsidP="00FF1132">
            <w:pPr>
              <w:tabs>
                <w:tab w:val="center" w:pos="1869"/>
              </w:tabs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эмоционально «проживать» текст, выражать свои эмоции.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</w:tc>
        <w:tc>
          <w:tcPr>
            <w:tcW w:w="1039" w:type="dxa"/>
          </w:tcPr>
          <w:p w14:paraId="02A8D86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2282E4E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1295151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7C56FEA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Учебни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к часть 2 с.    130-134</w:t>
            </w:r>
          </w:p>
        </w:tc>
        <w:tc>
          <w:tcPr>
            <w:tcW w:w="914" w:type="dxa"/>
          </w:tcPr>
          <w:p w14:paraId="30742AB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Учебн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ик часть 2 с.    130-134</w:t>
            </w:r>
          </w:p>
          <w:p w14:paraId="739713B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по ролям</w:t>
            </w:r>
          </w:p>
        </w:tc>
      </w:tr>
      <w:tr w:rsidR="008F19F0" w:rsidRPr="00FF1132" w14:paraId="4FBD84F8" w14:textId="77777777" w:rsidTr="008F19F0">
        <w:tc>
          <w:tcPr>
            <w:tcW w:w="974" w:type="dxa"/>
          </w:tcPr>
          <w:p w14:paraId="02A5818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55</w:t>
            </w:r>
          </w:p>
          <w:p w14:paraId="2267397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(112)</w:t>
            </w:r>
          </w:p>
        </w:tc>
        <w:tc>
          <w:tcPr>
            <w:tcW w:w="739" w:type="dxa"/>
          </w:tcPr>
          <w:p w14:paraId="6D13614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B876DE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Особый взгляд и развитое воображение писателя.</w:t>
            </w:r>
          </w:p>
          <w:p w14:paraId="35902F0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Д. Биссет «Ух!»</w:t>
            </w:r>
          </w:p>
        </w:tc>
        <w:tc>
          <w:tcPr>
            <w:tcW w:w="8788" w:type="dxa"/>
          </w:tcPr>
          <w:p w14:paraId="7768FFE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122E0B0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выявлять специфику различных видов текстов;</w:t>
            </w:r>
          </w:p>
          <w:p w14:paraId="0B69B16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демонстрировать понимание прочитанного текста; определять главную мысль и героев произведения; отвечать на вопросы по содержанию, определяя последовательность событий.</w:t>
            </w:r>
          </w:p>
          <w:p w14:paraId="70C6CC0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158DF0B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–Принимать и сохранять учебную задачу.</w:t>
            </w:r>
          </w:p>
          <w:p w14:paraId="0157D9E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-Задавать вопросы по прочитанному тексту.</w:t>
            </w:r>
          </w:p>
          <w:p w14:paraId="224E077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-Ориентироваться в способе решения задач.</w:t>
            </w:r>
          </w:p>
          <w:p w14:paraId="2682518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707F7F5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 важность чтения для дальнейшего обучения.</w:t>
            </w:r>
          </w:p>
        </w:tc>
        <w:tc>
          <w:tcPr>
            <w:tcW w:w="1039" w:type="dxa"/>
          </w:tcPr>
          <w:p w14:paraId="6644875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6E08809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итоговый</w:t>
            </w:r>
          </w:p>
          <w:p w14:paraId="573A5A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4B58AA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</w:tcPr>
          <w:p w14:paraId="7395AA9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8F19F0" w:rsidRPr="00FF1132" w14:paraId="065C2E1D" w14:textId="77777777" w:rsidTr="008F19F0">
        <w:tc>
          <w:tcPr>
            <w:tcW w:w="974" w:type="dxa"/>
          </w:tcPr>
          <w:p w14:paraId="34A3078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56</w:t>
            </w:r>
          </w:p>
          <w:p w14:paraId="6D64429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(113)</w:t>
            </w:r>
          </w:p>
        </w:tc>
        <w:tc>
          <w:tcPr>
            <w:tcW w:w="739" w:type="dxa"/>
          </w:tcPr>
          <w:p w14:paraId="3A5BB3C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B0CF58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Голос вещей, природных сущностей и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явлений.</w:t>
            </w:r>
          </w:p>
          <w:p w14:paraId="6B33BE7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А. Екимцев «Осень», Ю. Коринец «Тишина».</w:t>
            </w:r>
          </w:p>
        </w:tc>
        <w:tc>
          <w:tcPr>
            <w:tcW w:w="8788" w:type="dxa"/>
          </w:tcPr>
          <w:p w14:paraId="3B1DC7B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0082DE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выполнять сравнительный анализ стихотворения с песней, определять настроение повторяющихся строк текста.</w:t>
            </w:r>
          </w:p>
          <w:p w14:paraId="37B17C4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Метапредметные:</w:t>
            </w:r>
          </w:p>
          <w:p w14:paraId="2EF8BC7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 –Учиться высказывать своё предположение (версию) на основе работы с иллюстрацией учебника.</w:t>
            </w:r>
          </w:p>
          <w:p w14:paraId="17638B1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.-Читать вслух и про себя тексты учебников и при этом:</w:t>
            </w:r>
          </w:p>
          <w:p w14:paraId="60DB7AA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вести «диалог с автором» (прогнозировать будущее чтение; ставить вопросы к тексту и искать ответы; проверять себя).</w:t>
            </w:r>
          </w:p>
          <w:p w14:paraId="5EFCF9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-Делать выводы в результате совместной работы класса и учителя; </w:t>
            </w:r>
          </w:p>
          <w:p w14:paraId="2A0A58A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преобразовывать информацию из одной формы в другую: подробно пересказывать небольшие тексты.</w:t>
            </w:r>
          </w:p>
          <w:p w14:paraId="69F8799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7C5DEED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«проживать « эмоциональный тон произведения вместе с настроением автора.</w:t>
            </w:r>
          </w:p>
        </w:tc>
        <w:tc>
          <w:tcPr>
            <w:tcW w:w="1039" w:type="dxa"/>
          </w:tcPr>
          <w:p w14:paraId="3AA0D5D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47399A2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контроль</w:t>
            </w:r>
          </w:p>
          <w:p w14:paraId="07DC020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1E47301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Учебник часть 2 с.    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135-137</w:t>
            </w:r>
          </w:p>
        </w:tc>
        <w:tc>
          <w:tcPr>
            <w:tcW w:w="914" w:type="dxa"/>
          </w:tcPr>
          <w:p w14:paraId="2C0CE93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ТПО № 2 с.  36 №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28    </w:t>
            </w:r>
          </w:p>
        </w:tc>
      </w:tr>
      <w:tr w:rsidR="008F19F0" w:rsidRPr="00FF1132" w14:paraId="4277FA58" w14:textId="77777777" w:rsidTr="008F19F0">
        <w:tc>
          <w:tcPr>
            <w:tcW w:w="974" w:type="dxa"/>
          </w:tcPr>
          <w:p w14:paraId="1961D26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57</w:t>
            </w:r>
          </w:p>
          <w:p w14:paraId="58D2427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(114)</w:t>
            </w:r>
          </w:p>
        </w:tc>
        <w:tc>
          <w:tcPr>
            <w:tcW w:w="739" w:type="dxa"/>
          </w:tcPr>
          <w:p w14:paraId="154BAE4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369FA1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Глава 4. Почему нам бывает смешно (о смешном). (22 ч)</w:t>
            </w:r>
          </w:p>
          <w:p w14:paraId="63AB25F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Секреты «смешного».</w:t>
            </w:r>
          </w:p>
          <w:p w14:paraId="37DC024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К. Чуковский «Федотка».</w:t>
            </w:r>
          </w:p>
        </w:tc>
        <w:tc>
          <w:tcPr>
            <w:tcW w:w="8788" w:type="dxa"/>
          </w:tcPr>
          <w:p w14:paraId="0E50CC5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4CBCF2D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Различать  логические связи между  состоянием, когда смешно и недопониманием и  «недоуслышанием»</w:t>
            </w:r>
          </w:p>
          <w:p w14:paraId="07BBE60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причину смеха</w:t>
            </w:r>
          </w:p>
          <w:p w14:paraId="4E74C44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(отсутствие логических связей, путаница, недопонимание).</w:t>
            </w:r>
          </w:p>
          <w:p w14:paraId="7099DB6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секрете «смешного» в литературных произведениях.</w:t>
            </w:r>
          </w:p>
          <w:p w14:paraId="5983374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19EC09B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–Понимать причины своего неуспеха и находить способы выхода из этой ситуации.</w:t>
            </w:r>
          </w:p>
          <w:p w14:paraId="0F3E6FE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.-Осознанно строить речевое высказывание в соответствии с задачами коммуникации и составлять тексты в устной и письменной формах.</w:t>
            </w:r>
          </w:p>
          <w:p w14:paraId="6958AFE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-Работать с текстом, перечитывая и находя в нём нужные факты.</w:t>
            </w:r>
          </w:p>
          <w:p w14:paraId="0A607AAC" w14:textId="77777777" w:rsidR="008F19F0" w:rsidRPr="00FF1132" w:rsidRDefault="008F19F0" w:rsidP="00FF1132">
            <w:pPr>
              <w:tabs>
                <w:tab w:val="center" w:pos="1869"/>
              </w:tabs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24EDED8" w14:textId="77777777" w:rsidR="008F19F0" w:rsidRPr="00FF1132" w:rsidRDefault="008F19F0" w:rsidP="00FF1132">
            <w:pPr>
              <w:tabs>
                <w:tab w:val="center" w:pos="1869"/>
              </w:tabs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полноценно воспринимать  художественное произведение, эмоционально отзываться на прочитанное.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</w:tc>
        <w:tc>
          <w:tcPr>
            <w:tcW w:w="1039" w:type="dxa"/>
          </w:tcPr>
          <w:p w14:paraId="16C7CD7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0A218B7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43F05A8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76CCCD8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138</w:t>
            </w:r>
          </w:p>
        </w:tc>
        <w:tc>
          <w:tcPr>
            <w:tcW w:w="914" w:type="dxa"/>
          </w:tcPr>
          <w:p w14:paraId="29F54C2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138 выучить наизусть</w:t>
            </w:r>
          </w:p>
        </w:tc>
      </w:tr>
      <w:tr w:rsidR="008F19F0" w:rsidRPr="00FF1132" w14:paraId="0FD19B47" w14:textId="77777777" w:rsidTr="008F19F0">
        <w:tc>
          <w:tcPr>
            <w:tcW w:w="974" w:type="dxa"/>
          </w:tcPr>
          <w:p w14:paraId="0FCBCA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58</w:t>
            </w:r>
          </w:p>
          <w:p w14:paraId="1835A2F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(115)</w:t>
            </w:r>
          </w:p>
        </w:tc>
        <w:tc>
          <w:tcPr>
            <w:tcW w:w="739" w:type="dxa"/>
          </w:tcPr>
          <w:p w14:paraId="5CB9E40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26CC10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Секреты «смешного».</w:t>
            </w:r>
          </w:p>
          <w:p w14:paraId="0135C1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О. Дриз «Доктор», «Обида».</w:t>
            </w:r>
          </w:p>
        </w:tc>
        <w:tc>
          <w:tcPr>
            <w:tcW w:w="8788" w:type="dxa"/>
          </w:tcPr>
          <w:p w14:paraId="0653A9B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52A1CCB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обнаруживать в тексте разные точки зрения героев на одну проблему;</w:t>
            </w:r>
          </w:p>
          <w:p w14:paraId="2437263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анализировать секреты «смешного»;</w:t>
            </w:r>
          </w:p>
          <w:p w14:paraId="72C0BF4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устно высказывать свое мнение.</w:t>
            </w:r>
          </w:p>
          <w:p w14:paraId="6776D75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553008A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–Принимать и сохранять учебную задачу.</w:t>
            </w:r>
          </w:p>
          <w:p w14:paraId="2EC81B8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.-Слушать и вступать в диалог, используя развёрнутые ответы.</w:t>
            </w:r>
          </w:p>
          <w:p w14:paraId="4DD3BF8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-Понимать текст, не только опираясь на содержащуюся в нём информацию, но и обращая внимание на жанр, структуру, выразительные средства текста.</w:t>
            </w:r>
          </w:p>
          <w:p w14:paraId="4F66DF6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89551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осознавать важность чтения в своей жизни.</w:t>
            </w:r>
          </w:p>
          <w:p w14:paraId="5375C7D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87F966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01B9184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34E60EA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78CBE2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139-140</w:t>
            </w:r>
          </w:p>
        </w:tc>
        <w:tc>
          <w:tcPr>
            <w:tcW w:w="914" w:type="dxa"/>
          </w:tcPr>
          <w:p w14:paraId="40D03D6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ТПО № 2 с.  37-38 №  29-30  </w:t>
            </w:r>
          </w:p>
        </w:tc>
      </w:tr>
      <w:tr w:rsidR="008F19F0" w:rsidRPr="00FF1132" w14:paraId="6CEFA53A" w14:textId="77777777" w:rsidTr="008F19F0">
        <w:tc>
          <w:tcPr>
            <w:tcW w:w="974" w:type="dxa"/>
          </w:tcPr>
          <w:p w14:paraId="773E9E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59</w:t>
            </w:r>
          </w:p>
          <w:p w14:paraId="3866A34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(116)</w:t>
            </w:r>
          </w:p>
        </w:tc>
        <w:tc>
          <w:tcPr>
            <w:tcW w:w="739" w:type="dxa"/>
          </w:tcPr>
          <w:p w14:paraId="5492EAB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343DF2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Обсуждение секретов смешного </w:t>
            </w:r>
          </w:p>
          <w:p w14:paraId="7DD49F2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В. Драгунский «Сверху вниз, наискосок!»</w:t>
            </w:r>
          </w:p>
        </w:tc>
        <w:tc>
          <w:tcPr>
            <w:tcW w:w="8788" w:type="dxa"/>
          </w:tcPr>
          <w:p w14:paraId="60E9852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79A65D8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Познакомиться с произведениями   В. Драгунского.</w:t>
            </w:r>
          </w:p>
          <w:p w14:paraId="7E5E992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пользоваться толковым словарем для объяснения значения слов;</w:t>
            </w:r>
          </w:p>
          <w:p w14:paraId="0E270F8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разные точки зрения героев на одну проблему;</w:t>
            </w:r>
          </w:p>
          <w:p w14:paraId="0B8B0F6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перечитывать текст и находить в нем нужные фрагменты.</w:t>
            </w:r>
          </w:p>
          <w:p w14:paraId="70DA8AB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приеме смешного – контрасте.</w:t>
            </w:r>
          </w:p>
          <w:p w14:paraId="0B08F72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71FDAD0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–Преобразовывать практическую задачу в познавательную.</w:t>
            </w:r>
          </w:p>
          <w:p w14:paraId="2BE442B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разные мнения и стремиться к координации различных позиций в сотрудничестве.</w:t>
            </w:r>
          </w:p>
          <w:p w14:paraId="6EE0E19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-Использовать различные виды чтения: ознакомительное, изучающее, поисковое, выбирать нужный вид чтения в соответствии с целью чтения.</w:t>
            </w:r>
          </w:p>
          <w:p w14:paraId="443A452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0A7BBC1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соотносить поступки и события с принятыми этическими нормами и принципами.</w:t>
            </w:r>
          </w:p>
        </w:tc>
        <w:tc>
          <w:tcPr>
            <w:tcW w:w="1039" w:type="dxa"/>
          </w:tcPr>
          <w:p w14:paraId="47EC814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5729158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5E2AC7F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2A46EB6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141-148</w:t>
            </w:r>
          </w:p>
        </w:tc>
        <w:tc>
          <w:tcPr>
            <w:tcW w:w="914" w:type="dxa"/>
          </w:tcPr>
          <w:p w14:paraId="7DC0EA7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с. 148 ответить на вопросы</w:t>
            </w:r>
          </w:p>
        </w:tc>
      </w:tr>
      <w:tr w:rsidR="008F19F0" w:rsidRPr="00FF1132" w14:paraId="31D496FB" w14:textId="77777777" w:rsidTr="008F19F0">
        <w:tc>
          <w:tcPr>
            <w:tcW w:w="974" w:type="dxa"/>
          </w:tcPr>
          <w:p w14:paraId="40A2A5B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60</w:t>
            </w:r>
          </w:p>
          <w:p w14:paraId="3ABC633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(117)</w:t>
            </w:r>
          </w:p>
        </w:tc>
        <w:tc>
          <w:tcPr>
            <w:tcW w:w="739" w:type="dxa"/>
          </w:tcPr>
          <w:p w14:paraId="68378AA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5CFEA3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Секреты смешного.</w:t>
            </w:r>
          </w:p>
          <w:p w14:paraId="0457F70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В. Драгунский «Сверху вниз, наискосок!»</w:t>
            </w:r>
          </w:p>
        </w:tc>
        <w:tc>
          <w:tcPr>
            <w:tcW w:w="8788" w:type="dxa"/>
          </w:tcPr>
          <w:p w14:paraId="3DAC74E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1C0C8B1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Познакомиться с произведениями   В. Драгунского.</w:t>
            </w:r>
          </w:p>
          <w:p w14:paraId="2840E9C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пользоваться толковым словарем для объяснения значения слов;</w:t>
            </w:r>
          </w:p>
          <w:p w14:paraId="5D54DA1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разные точки зрения героев на одну проблему;</w:t>
            </w:r>
          </w:p>
          <w:p w14:paraId="1B3EC48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перечитывать текст и находить в нем нужные фрагменты.</w:t>
            </w:r>
          </w:p>
          <w:p w14:paraId="5206164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приеме смешного – контрасте.</w:t>
            </w:r>
          </w:p>
          <w:p w14:paraId="4E928F1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67876C1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–Преобразовывать практическую задачу в познавательную.</w:t>
            </w:r>
          </w:p>
          <w:p w14:paraId="514BBF2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.-Учитывать разные мнения и стремиться к координации различных позиций в сотрудничестве.</w:t>
            </w:r>
          </w:p>
          <w:p w14:paraId="61F0DF2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-Использовать различные виды чтения: ознакомительное, изучающее, поисковое, выбирать нужный вид чтения в соответствии с целью чтения.</w:t>
            </w:r>
          </w:p>
          <w:p w14:paraId="70ACFC6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375B1E0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соотносить поступки и события с принятыми этическими нормами и принципами.</w:t>
            </w:r>
          </w:p>
          <w:p w14:paraId="3D9CF30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92320C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63ACC9E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76CAA6C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576D879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141-148</w:t>
            </w:r>
          </w:p>
        </w:tc>
        <w:tc>
          <w:tcPr>
            <w:tcW w:w="914" w:type="dxa"/>
          </w:tcPr>
          <w:p w14:paraId="1FF7C7E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141-148</w:t>
            </w:r>
          </w:p>
          <w:p w14:paraId="7FBDDD0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по ролям</w:t>
            </w:r>
          </w:p>
        </w:tc>
      </w:tr>
      <w:tr w:rsidR="008F19F0" w:rsidRPr="00FF1132" w14:paraId="521FFB1F" w14:textId="77777777" w:rsidTr="008F19F0">
        <w:tc>
          <w:tcPr>
            <w:tcW w:w="974" w:type="dxa"/>
          </w:tcPr>
          <w:p w14:paraId="43B0DB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61</w:t>
            </w:r>
          </w:p>
          <w:p w14:paraId="72DDA51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(118)</w:t>
            </w:r>
          </w:p>
        </w:tc>
        <w:tc>
          <w:tcPr>
            <w:tcW w:w="739" w:type="dxa"/>
          </w:tcPr>
          <w:p w14:paraId="3C12E5F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C0D8F7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Контраст делает ситуацию смешной.</w:t>
            </w:r>
          </w:p>
          <w:p w14:paraId="6F44EA4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В. Драгунский «Сверху вниз, наискосок!»</w:t>
            </w:r>
          </w:p>
        </w:tc>
        <w:tc>
          <w:tcPr>
            <w:tcW w:w="8788" w:type="dxa"/>
          </w:tcPr>
          <w:p w14:paraId="41DC3B7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38E1714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целыми словами вслух и про себя, учитывая индивидуальный темп чтения;</w:t>
            </w:r>
          </w:p>
          <w:p w14:paraId="3BC3D47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различать жанры произведений;</w:t>
            </w:r>
          </w:p>
          <w:p w14:paraId="62B99B2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оценивать и характеризовать героев произведения и их мотивы поведения.</w:t>
            </w:r>
          </w:p>
          <w:p w14:paraId="05816E6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5174187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–Учитывать выделенные учителем</w:t>
            </w:r>
          </w:p>
          <w:p w14:paraId="6DDC556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ориентиры действия при освоении</w:t>
            </w:r>
          </w:p>
          <w:p w14:paraId="38C5B3D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нового художественного текста.</w:t>
            </w:r>
          </w:p>
          <w:p w14:paraId="13908A4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-Договариваться и приходить к общему решению в совместной деятельности, в том числе в ситуации столкновения интересов.</w:t>
            </w:r>
          </w:p>
          <w:p w14:paraId="2B15C3D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-Использовать различные виды чтения: ознакомительное, изучающее, поисковое, выбирать нужный вид чтения в соответствии с целью чтения.</w:t>
            </w:r>
          </w:p>
          <w:p w14:paraId="7D063D0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7361464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соотносить поступки и события с принятыми этическими нормами и принципами.</w:t>
            </w:r>
          </w:p>
        </w:tc>
        <w:tc>
          <w:tcPr>
            <w:tcW w:w="1039" w:type="dxa"/>
          </w:tcPr>
          <w:p w14:paraId="75D13BB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76EC274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5CAAD1B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203D138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141-148</w:t>
            </w:r>
          </w:p>
        </w:tc>
        <w:tc>
          <w:tcPr>
            <w:tcW w:w="914" w:type="dxa"/>
          </w:tcPr>
          <w:p w14:paraId="62221F8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с. 154-157 читать по ролям</w:t>
            </w:r>
          </w:p>
        </w:tc>
      </w:tr>
      <w:tr w:rsidR="008F19F0" w:rsidRPr="00FF1132" w14:paraId="0D527A00" w14:textId="77777777" w:rsidTr="008F19F0">
        <w:tc>
          <w:tcPr>
            <w:tcW w:w="974" w:type="dxa"/>
          </w:tcPr>
          <w:p w14:paraId="2FF1AAE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62</w:t>
            </w:r>
          </w:p>
          <w:p w14:paraId="653552A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(119)</w:t>
            </w:r>
          </w:p>
        </w:tc>
        <w:tc>
          <w:tcPr>
            <w:tcW w:w="739" w:type="dxa"/>
          </w:tcPr>
          <w:p w14:paraId="49B1A7F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F86796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разные точки зрения героев произведении на одну проблему.</w:t>
            </w:r>
          </w:p>
          <w:p w14:paraId="24EBBB0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В. Драгунский «Сверху вниз, наискосок!»</w:t>
            </w:r>
          </w:p>
        </w:tc>
        <w:tc>
          <w:tcPr>
            <w:tcW w:w="8788" w:type="dxa"/>
          </w:tcPr>
          <w:p w14:paraId="0273FE1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36E7E22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целыми словами вслух и про себя, учитывая индивидуальный темп чтения;</w:t>
            </w:r>
          </w:p>
          <w:p w14:paraId="78DB6FD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различать жанры произведений;</w:t>
            </w:r>
          </w:p>
          <w:p w14:paraId="155EB07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оценивать и характеризовать героев произведения и их мотивы поведения.</w:t>
            </w:r>
          </w:p>
          <w:p w14:paraId="6CA4E74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0D4A4A8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–Учитывать выделенные учителем</w:t>
            </w:r>
          </w:p>
          <w:p w14:paraId="761A7AC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ориентиры действия при освоении</w:t>
            </w:r>
          </w:p>
          <w:p w14:paraId="70E42A2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нового художественного текста.</w:t>
            </w:r>
          </w:p>
          <w:p w14:paraId="7C323E0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-Договариваться и приходить к общему решению в совместной деятельности, в том числе в ситуации столкновения интересов.</w:t>
            </w:r>
          </w:p>
          <w:p w14:paraId="2E82C2B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-Использовать различные виды чтения: ознакомительное, изучающее, поисковое, выбирать нужный вид чтения в соответствии с целью чтения.</w:t>
            </w:r>
          </w:p>
          <w:p w14:paraId="6974285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283D61B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соотносить поступки и события с принятыми этическими нормами и принципами.</w:t>
            </w:r>
          </w:p>
        </w:tc>
        <w:tc>
          <w:tcPr>
            <w:tcW w:w="1039" w:type="dxa"/>
          </w:tcPr>
          <w:p w14:paraId="55DB3CF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56BFB1F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131C2F5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3B5032A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141-148</w:t>
            </w:r>
          </w:p>
        </w:tc>
        <w:tc>
          <w:tcPr>
            <w:tcW w:w="914" w:type="dxa"/>
          </w:tcPr>
          <w:p w14:paraId="0EB4370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2AF621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8F19F0" w:rsidRPr="00FF1132" w14:paraId="5B7633E0" w14:textId="77777777" w:rsidTr="008F19F0">
        <w:tc>
          <w:tcPr>
            <w:tcW w:w="974" w:type="dxa"/>
          </w:tcPr>
          <w:p w14:paraId="301F189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63</w:t>
            </w:r>
          </w:p>
          <w:p w14:paraId="33FEEA0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(120)</w:t>
            </w:r>
          </w:p>
        </w:tc>
        <w:tc>
          <w:tcPr>
            <w:tcW w:w="739" w:type="dxa"/>
          </w:tcPr>
          <w:p w14:paraId="556465C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7A18AB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Смешными нас делают наши недостатки.</w:t>
            </w:r>
          </w:p>
          <w:p w14:paraId="5B52646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М. Тахистова «Редкий тип»,</w:t>
            </w:r>
          </w:p>
          <w:p w14:paraId="02E2441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Л. Квитко «Лемеле хозяйничает». Приемы понимания прочитанного</w:t>
            </w:r>
          </w:p>
        </w:tc>
        <w:tc>
          <w:tcPr>
            <w:tcW w:w="8788" w:type="dxa"/>
          </w:tcPr>
          <w:p w14:paraId="3D5B188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6AC985C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 смысла заглавия произведения,  самостоятельно озаглавить текст; составлять представления о секрете смешного-путанице.</w:t>
            </w:r>
          </w:p>
          <w:p w14:paraId="501F239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устно выражать свое отношение к содержанию прочитанного;</w:t>
            </w:r>
          </w:p>
          <w:p w14:paraId="55A596D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читать целыми словами вслух</w:t>
            </w:r>
          </w:p>
          <w:p w14:paraId="4C98DCB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 про себя.</w:t>
            </w:r>
          </w:p>
          <w:p w14:paraId="1F59640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35F35D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–Принимать и сохранять учебную задачу.</w:t>
            </w:r>
          </w:p>
          <w:p w14:paraId="36A03B2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.-Слушать и вступать в диалог, используя развёрнутые ответы.</w:t>
            </w:r>
          </w:p>
          <w:p w14:paraId="3C0A827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.-Упорядочивать информацию по заданному основанию.</w:t>
            </w:r>
          </w:p>
          <w:p w14:paraId="7A3CD32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0A7D153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видеть преимущества и недостатки того или иного поступка, что нередко помогает в трудных жизненных ситуациях.</w:t>
            </w:r>
          </w:p>
        </w:tc>
        <w:tc>
          <w:tcPr>
            <w:tcW w:w="1039" w:type="dxa"/>
          </w:tcPr>
          <w:p w14:paraId="7BA3089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388D522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ль</w:t>
            </w:r>
          </w:p>
          <w:p w14:paraId="2094D51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08BECA8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Учебник часть 2 с.     149-151</w:t>
            </w:r>
          </w:p>
        </w:tc>
        <w:tc>
          <w:tcPr>
            <w:tcW w:w="914" w:type="dxa"/>
          </w:tcPr>
          <w:p w14:paraId="1A6CD00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ТПО № 2 с.  39-41 №  31  </w:t>
            </w:r>
          </w:p>
        </w:tc>
      </w:tr>
      <w:tr w:rsidR="008F19F0" w:rsidRPr="00FF1132" w14:paraId="5992733B" w14:textId="77777777" w:rsidTr="008F19F0">
        <w:tc>
          <w:tcPr>
            <w:tcW w:w="974" w:type="dxa"/>
          </w:tcPr>
          <w:p w14:paraId="60B0F83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64</w:t>
            </w:r>
          </w:p>
          <w:p w14:paraId="002EEF4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(121)</w:t>
            </w:r>
          </w:p>
        </w:tc>
        <w:tc>
          <w:tcPr>
            <w:tcW w:w="739" w:type="dxa"/>
          </w:tcPr>
          <w:p w14:paraId="239F6C5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60AFEE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Смешными нас делают наши недостатки.</w:t>
            </w:r>
          </w:p>
          <w:p w14:paraId="5EE18A8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Л. Квитко «Способный мальчик», С. Махотин «Вот так встреча!»</w:t>
            </w:r>
          </w:p>
        </w:tc>
        <w:tc>
          <w:tcPr>
            <w:tcW w:w="8788" w:type="dxa"/>
          </w:tcPr>
          <w:p w14:paraId="0D8B659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37C5D6F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 секреты смешного и приводить примеры из текста;</w:t>
            </w:r>
          </w:p>
          <w:p w14:paraId="3BD535B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объяснять причину смешного в литературном произведении;</w:t>
            </w:r>
          </w:p>
          <w:p w14:paraId="7D79D7A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анализировать точки зрения героев на одну проблему;</w:t>
            </w:r>
          </w:p>
          <w:p w14:paraId="4654559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читать по ролям; делить текст на смысловые части;</w:t>
            </w:r>
          </w:p>
          <w:p w14:paraId="2C64C6B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секрете смешного – путанице.</w:t>
            </w:r>
          </w:p>
          <w:p w14:paraId="312754A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CE7A18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–Работать по предложенному учителем плану.</w:t>
            </w:r>
          </w:p>
          <w:p w14:paraId="6D2B77A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.-Устно выражать своё отношение к содержанию прочитанного слушать и понимать речь других.</w:t>
            </w:r>
          </w:p>
          <w:p w14:paraId="379923F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-Делать выводы в результате совместной работы класса и учителя.</w:t>
            </w:r>
          </w:p>
          <w:p w14:paraId="0904C74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175D591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Привлечь внимание  детей к выводу о том, когда человеку становится смешно,  задуматься над секретом смешного.</w:t>
            </w:r>
          </w:p>
          <w:p w14:paraId="732EA11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EE6C6D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566838D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77599C8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43D6834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152-153</w:t>
            </w:r>
          </w:p>
        </w:tc>
        <w:tc>
          <w:tcPr>
            <w:tcW w:w="914" w:type="dxa"/>
          </w:tcPr>
          <w:p w14:paraId="17779A2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    152-153  </w:t>
            </w:r>
          </w:p>
          <w:p w14:paraId="6261B61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выразительно читать</w:t>
            </w:r>
          </w:p>
        </w:tc>
      </w:tr>
      <w:tr w:rsidR="008F19F0" w:rsidRPr="00FF1132" w14:paraId="57864C8A" w14:textId="77777777" w:rsidTr="008F19F0">
        <w:tc>
          <w:tcPr>
            <w:tcW w:w="974" w:type="dxa"/>
          </w:tcPr>
          <w:p w14:paraId="625B7C1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65</w:t>
            </w:r>
          </w:p>
          <w:p w14:paraId="6AB4808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(122)</w:t>
            </w:r>
          </w:p>
        </w:tc>
        <w:tc>
          <w:tcPr>
            <w:tcW w:w="739" w:type="dxa"/>
          </w:tcPr>
          <w:p w14:paraId="29B2C24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9D33F4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Сравнение двух точек зрения  на одну и ту же проблему.</w:t>
            </w:r>
          </w:p>
          <w:p w14:paraId="483091A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С. Седов «Сказки про Змея Горыныча».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Приемы понимания прочитанного </w:t>
            </w:r>
          </w:p>
        </w:tc>
        <w:tc>
          <w:tcPr>
            <w:tcW w:w="8788" w:type="dxa"/>
          </w:tcPr>
          <w:p w14:paraId="0A510A0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61FAEEF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 секреты смешного и приводить примеры из текста;</w:t>
            </w:r>
          </w:p>
          <w:p w14:paraId="72AE183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объяснять причину смешного в литературном произведении;</w:t>
            </w:r>
          </w:p>
          <w:p w14:paraId="1BE4402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анализировать точки зрения героев на одну проблему;</w:t>
            </w:r>
          </w:p>
          <w:p w14:paraId="1E7D5B4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читать по ролям; делить текст на смысловые части;</w:t>
            </w:r>
          </w:p>
          <w:p w14:paraId="4A228C9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секрете смешного – путанице.</w:t>
            </w:r>
          </w:p>
          <w:p w14:paraId="2A78CE6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77942DA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–Работать по предложенному учителем плану.</w:t>
            </w:r>
          </w:p>
          <w:p w14:paraId="0AA905E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.-Устно выражать своё отношение к содержанию прочитанного слушать и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понимать речь других.</w:t>
            </w:r>
          </w:p>
          <w:p w14:paraId="1154A12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-Делать выводы в результате совместной работы класса и учителя.</w:t>
            </w:r>
          </w:p>
          <w:p w14:paraId="76B7F38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0A06FE2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Привлечь внимание  детей к выводу о том, когда человеку становится смешно,  задуматься над секретом смешного.</w:t>
            </w:r>
          </w:p>
          <w:p w14:paraId="4951E6B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60D5A5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2950981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13E7C9A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3E2FEB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152-153</w:t>
            </w:r>
          </w:p>
        </w:tc>
        <w:tc>
          <w:tcPr>
            <w:tcW w:w="914" w:type="dxa"/>
          </w:tcPr>
          <w:p w14:paraId="4F7BB2C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 с. 154-157 пересказать</w:t>
            </w:r>
          </w:p>
        </w:tc>
      </w:tr>
      <w:tr w:rsidR="008F19F0" w:rsidRPr="00FF1132" w14:paraId="66A728D2" w14:textId="77777777" w:rsidTr="008F19F0">
        <w:tc>
          <w:tcPr>
            <w:tcW w:w="974" w:type="dxa"/>
          </w:tcPr>
          <w:p w14:paraId="5633389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66</w:t>
            </w:r>
          </w:p>
          <w:p w14:paraId="060E559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(123)</w:t>
            </w:r>
          </w:p>
        </w:tc>
        <w:tc>
          <w:tcPr>
            <w:tcW w:w="739" w:type="dxa"/>
          </w:tcPr>
          <w:p w14:paraId="6EF5604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567C9F3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Шутливая и ироническая интонация прозаического текста.</w:t>
            </w:r>
          </w:p>
          <w:p w14:paraId="05F5368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С. Седов «Сказки про Змея Горыныча».</w:t>
            </w:r>
          </w:p>
        </w:tc>
        <w:tc>
          <w:tcPr>
            <w:tcW w:w="8788" w:type="dxa"/>
          </w:tcPr>
          <w:p w14:paraId="2B39DDA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65F9AFE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 секреты смешного и приводить примеры из текста;</w:t>
            </w:r>
          </w:p>
          <w:p w14:paraId="36DF09E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объяснять причину смешного в литературном произведении;</w:t>
            </w:r>
          </w:p>
          <w:p w14:paraId="258B2DC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анализировать точки зрения героев на одну проблему;</w:t>
            </w:r>
          </w:p>
          <w:p w14:paraId="6768A6E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читать по ролям; делить текст на смысловые части;</w:t>
            </w:r>
          </w:p>
          <w:p w14:paraId="34D7C3C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секрете смешного – путанице.</w:t>
            </w:r>
          </w:p>
          <w:p w14:paraId="547FB88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2D64B0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–Работать по предложенному учителем плану.</w:t>
            </w:r>
          </w:p>
          <w:p w14:paraId="3209831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.-Устно выражать своё отношение к содержанию прочитанного слушать и понимать речь других.</w:t>
            </w:r>
          </w:p>
          <w:p w14:paraId="31F7F07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-Делать выводы в результате совместной работы класса и учителя.</w:t>
            </w:r>
          </w:p>
          <w:p w14:paraId="0FD1B60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7B41742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Привлечь внимание  детей к выводу о том, когда человеку становится смешно,  задуматься над секретом смешного.</w:t>
            </w:r>
          </w:p>
          <w:p w14:paraId="1912B45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D9C7CD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776E0FC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5460572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0EFD4C5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152-153</w:t>
            </w:r>
          </w:p>
        </w:tc>
        <w:tc>
          <w:tcPr>
            <w:tcW w:w="914" w:type="dxa"/>
          </w:tcPr>
          <w:p w14:paraId="26675EA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 У с. 158-161 пересказать</w:t>
            </w:r>
          </w:p>
        </w:tc>
      </w:tr>
      <w:tr w:rsidR="008F19F0" w:rsidRPr="00FF1132" w14:paraId="695CEEDC" w14:textId="77777777" w:rsidTr="008F19F0">
        <w:tc>
          <w:tcPr>
            <w:tcW w:w="974" w:type="dxa"/>
          </w:tcPr>
          <w:p w14:paraId="35D5FFA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67</w:t>
            </w:r>
          </w:p>
          <w:p w14:paraId="6DBE14D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(124)</w:t>
            </w:r>
          </w:p>
        </w:tc>
        <w:tc>
          <w:tcPr>
            <w:tcW w:w="739" w:type="dxa"/>
          </w:tcPr>
          <w:p w14:paraId="3033690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F503BF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Герои сказок.</w:t>
            </w:r>
          </w:p>
          <w:p w14:paraId="0419E64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С. Седов «Сказки про Змея Горыныча».</w:t>
            </w:r>
          </w:p>
        </w:tc>
        <w:tc>
          <w:tcPr>
            <w:tcW w:w="8788" w:type="dxa"/>
          </w:tcPr>
          <w:p w14:paraId="70A2E57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3449D34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 секреты смешного и приводить примеры из текста;</w:t>
            </w:r>
          </w:p>
          <w:p w14:paraId="0F3A5A5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объяснять причину смешного в литературном произведении;</w:t>
            </w:r>
          </w:p>
          <w:p w14:paraId="4CA809B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анализировать точки зрения героев на одну проблему;</w:t>
            </w:r>
          </w:p>
          <w:p w14:paraId="6589194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читать по ролям; делить текст на смысловые части;</w:t>
            </w:r>
          </w:p>
          <w:p w14:paraId="579B9F4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секрете смешного – путанице.</w:t>
            </w:r>
          </w:p>
          <w:p w14:paraId="083AECA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57962F9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–Работать по предложенному учителем плану.</w:t>
            </w:r>
          </w:p>
          <w:p w14:paraId="37AC9B0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.-Устно выражать своё отношение к содержанию прочитанного слушать и понимать речь других.</w:t>
            </w:r>
          </w:p>
          <w:p w14:paraId="73C4605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-Делать выводы в результате совместной работы класса и учителя.</w:t>
            </w:r>
          </w:p>
          <w:p w14:paraId="4FAFD82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2804D43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Привлечь внимание  детей к выводу о том, когда человеку становится смешно,  задуматься над секретом смешного.</w:t>
            </w:r>
          </w:p>
          <w:p w14:paraId="5C4F3A9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686CA0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5C016A5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3D58CEB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12FE1C4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152-153</w:t>
            </w:r>
          </w:p>
        </w:tc>
        <w:tc>
          <w:tcPr>
            <w:tcW w:w="914" w:type="dxa"/>
          </w:tcPr>
          <w:p w14:paraId="3990215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 с.161-163 пересказать</w:t>
            </w:r>
          </w:p>
        </w:tc>
      </w:tr>
      <w:tr w:rsidR="008F19F0" w:rsidRPr="00FF1132" w14:paraId="30241DD8" w14:textId="77777777" w:rsidTr="008F19F0">
        <w:tc>
          <w:tcPr>
            <w:tcW w:w="974" w:type="dxa"/>
          </w:tcPr>
          <w:p w14:paraId="2D44545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68</w:t>
            </w:r>
          </w:p>
          <w:p w14:paraId="3164BFC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(125)</w:t>
            </w:r>
          </w:p>
        </w:tc>
        <w:tc>
          <w:tcPr>
            <w:tcW w:w="739" w:type="dxa"/>
          </w:tcPr>
          <w:p w14:paraId="011E599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4609C7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Приемы понимания прочитанного. Работа с текстом. </w:t>
            </w:r>
          </w:p>
          <w:p w14:paraId="095FAFE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С. Седов «Сказки про Змея Горыныча».</w:t>
            </w:r>
          </w:p>
        </w:tc>
        <w:tc>
          <w:tcPr>
            <w:tcW w:w="8788" w:type="dxa"/>
          </w:tcPr>
          <w:p w14:paraId="36EB8C5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0572A26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понимать секреты смешного и приводить примеры из текста;</w:t>
            </w:r>
          </w:p>
          <w:p w14:paraId="19CCFE1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объяснять причину смешного в литературном произведении;</w:t>
            </w:r>
          </w:p>
          <w:p w14:paraId="683CACC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анализировать точки зрения героев на одну проблему;</w:t>
            </w:r>
          </w:p>
          <w:p w14:paraId="7ABDCBE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читать по ролям; делить текст на смысловые части;</w:t>
            </w:r>
          </w:p>
          <w:p w14:paraId="5E45175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секрете смешного – путанице.</w:t>
            </w:r>
          </w:p>
          <w:p w14:paraId="1B9C5E9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58E46F8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–Работать по предложенному учителем плану.</w:t>
            </w:r>
          </w:p>
          <w:p w14:paraId="4E96CD1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.-Устно выражать своё отношение к содержанию прочитанного слушать и понимать речь других.</w:t>
            </w:r>
          </w:p>
          <w:p w14:paraId="0A4665F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-Делать выводы в результате совместной работы класса и учителя.</w:t>
            </w:r>
          </w:p>
          <w:p w14:paraId="49C2653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41B1901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Привлечь внимание  детей к выводу о том, когда человеку становится смешно,  задуматься над секретом смешного.</w:t>
            </w:r>
          </w:p>
          <w:p w14:paraId="53F1F3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425248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1FF70E3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63E8E5D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78C53F3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914" w:type="dxa"/>
          </w:tcPr>
          <w:p w14:paraId="42180FD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У. с. 163-165 пересказать</w:t>
            </w:r>
          </w:p>
        </w:tc>
      </w:tr>
      <w:tr w:rsidR="008F19F0" w:rsidRPr="00FF1132" w14:paraId="3E68E429" w14:textId="77777777" w:rsidTr="008F19F0">
        <w:tc>
          <w:tcPr>
            <w:tcW w:w="974" w:type="dxa"/>
          </w:tcPr>
          <w:p w14:paraId="7499BB8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69</w:t>
            </w:r>
          </w:p>
          <w:p w14:paraId="48BC6F5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(126)</w:t>
            </w:r>
          </w:p>
        </w:tc>
        <w:tc>
          <w:tcPr>
            <w:tcW w:w="739" w:type="dxa"/>
          </w:tcPr>
          <w:p w14:paraId="0007CD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65F7A6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Главная мысль автора сказок.</w:t>
            </w:r>
          </w:p>
          <w:p w14:paraId="57E78BA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С. Седов «Сказки про Змея Горыныча».</w:t>
            </w:r>
          </w:p>
        </w:tc>
        <w:tc>
          <w:tcPr>
            <w:tcW w:w="8788" w:type="dxa"/>
          </w:tcPr>
          <w:p w14:paraId="68E62D2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61604CE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сравнивать разные точки зрения на одну проблему и высказывать свое мнение;</w:t>
            </w:r>
          </w:p>
          <w:p w14:paraId="4672F1D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пользоваться толковым словарем для объяснения значения слов;</w:t>
            </w:r>
          </w:p>
          <w:p w14:paraId="42B3A5B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сравнивать разные точки зрения</w:t>
            </w:r>
          </w:p>
          <w:p w14:paraId="00E9E9B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 одну проблему;</w:t>
            </w:r>
          </w:p>
          <w:p w14:paraId="28B8428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проводить грань между выдумкой</w:t>
            </w:r>
          </w:p>
          <w:p w14:paraId="3FDD63E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 обманом;</w:t>
            </w:r>
          </w:p>
          <w:p w14:paraId="2B4F5E7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чувствовать шутливую, ироническую интонацию прозаического текста и понимать, что же хотел сказать автор.</w:t>
            </w:r>
          </w:p>
          <w:p w14:paraId="1EE8CC6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63F69A4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Р.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–Понимать причины своего неуспеха и находить способы выхода из этой ситуации.</w:t>
            </w:r>
          </w:p>
          <w:p w14:paraId="068A8B1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.-Доносить до слушателя свою точку зрения на проблему и умение анализировать разные точки зрения.</w:t>
            </w:r>
          </w:p>
          <w:p w14:paraId="0C06A24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-Проводить сравнение, сериацию и классификацию по заданным критериям.</w:t>
            </w:r>
          </w:p>
          <w:p w14:paraId="758C957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Личностные:</w:t>
            </w:r>
          </w:p>
          <w:p w14:paraId="2D4E28D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Читая и анализируя произведения,   задумываться над вечными   (базовыми ценностями): добром, справедливостью, правдой…</w:t>
            </w:r>
          </w:p>
        </w:tc>
        <w:tc>
          <w:tcPr>
            <w:tcW w:w="1039" w:type="dxa"/>
          </w:tcPr>
          <w:p w14:paraId="2A8134F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39D8D8E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4F06814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4799FB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154-166</w:t>
            </w:r>
          </w:p>
        </w:tc>
        <w:tc>
          <w:tcPr>
            <w:tcW w:w="914" w:type="dxa"/>
          </w:tcPr>
          <w:p w14:paraId="79654D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У. с. 166 ответить на вопросы</w:t>
            </w:r>
          </w:p>
        </w:tc>
      </w:tr>
      <w:tr w:rsidR="008F19F0" w:rsidRPr="00FF1132" w14:paraId="201FD8AB" w14:textId="77777777" w:rsidTr="008F19F0">
        <w:tc>
          <w:tcPr>
            <w:tcW w:w="974" w:type="dxa"/>
          </w:tcPr>
          <w:p w14:paraId="5905E0D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70</w:t>
            </w:r>
          </w:p>
          <w:p w14:paraId="518EAFA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(127)</w:t>
            </w:r>
          </w:p>
        </w:tc>
        <w:tc>
          <w:tcPr>
            <w:tcW w:w="739" w:type="dxa"/>
          </w:tcPr>
          <w:p w14:paraId="69F591E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CEC1F6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Наличие повторов в тексте. Приемы понимания прочитанного </w:t>
            </w:r>
          </w:p>
          <w:p w14:paraId="597D278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П. Синявский «Такса едет на такси»,</w:t>
            </w:r>
          </w:p>
          <w:p w14:paraId="31633F7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П. Коран «По дорожке босиком».</w:t>
            </w:r>
          </w:p>
        </w:tc>
        <w:tc>
          <w:tcPr>
            <w:tcW w:w="8788" w:type="dxa"/>
          </w:tcPr>
          <w:p w14:paraId="478679A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0CF5786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называть разную роль повторов в литературном произведении.</w:t>
            </w:r>
          </w:p>
          <w:p w14:paraId="4017AEA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Находить в тексте повторы;</w:t>
            </w:r>
          </w:p>
          <w:p w14:paraId="679403D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и объяснять роль повторов в стихотворении.</w:t>
            </w:r>
          </w:p>
          <w:p w14:paraId="34648B1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приемы смешного в тексте.</w:t>
            </w:r>
          </w:p>
          <w:p w14:paraId="1039342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7D9339A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–Преобразовывать практическую задачу в познавательную.</w:t>
            </w:r>
          </w:p>
          <w:p w14:paraId="141781F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-Учитывать разные мнения и стремиться к координации различных позиций в сотрудничестве.</w:t>
            </w:r>
          </w:p>
          <w:p w14:paraId="64E12FC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-Использовать различные виды чтения: ознакомительное, изучающее, поисковое, выбирать нужный вид чтения в соответствии с целью чтения.</w:t>
            </w:r>
          </w:p>
          <w:p w14:paraId="2DF3B43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7955C5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чувствовать шутливую, ироническую интонацию прозаического текста и понимать, что же хотел сказать автор.</w:t>
            </w:r>
          </w:p>
        </w:tc>
        <w:tc>
          <w:tcPr>
            <w:tcW w:w="1039" w:type="dxa"/>
          </w:tcPr>
          <w:p w14:paraId="6A99B8E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26584E8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24C8DF7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4930C27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167-169    </w:t>
            </w:r>
          </w:p>
        </w:tc>
        <w:tc>
          <w:tcPr>
            <w:tcW w:w="914" w:type="dxa"/>
          </w:tcPr>
          <w:p w14:paraId="6EA08BC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167-169 выразительно читать     </w:t>
            </w:r>
          </w:p>
        </w:tc>
      </w:tr>
      <w:tr w:rsidR="008F19F0" w:rsidRPr="00FF1132" w14:paraId="38C53D78" w14:textId="77777777" w:rsidTr="008F19F0">
        <w:tc>
          <w:tcPr>
            <w:tcW w:w="974" w:type="dxa"/>
          </w:tcPr>
          <w:p w14:paraId="00C7DD9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71</w:t>
            </w:r>
          </w:p>
          <w:p w14:paraId="0E8C5F3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(128)</w:t>
            </w:r>
          </w:p>
        </w:tc>
        <w:tc>
          <w:tcPr>
            <w:tcW w:w="739" w:type="dxa"/>
          </w:tcPr>
          <w:p w14:paraId="3A2DA2C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3C9F9C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Сказка Л. Яхнина «Зеркальце»,  стихотворение П. Синявского «Ириски и редиски».</w:t>
            </w:r>
          </w:p>
        </w:tc>
        <w:tc>
          <w:tcPr>
            <w:tcW w:w="8788" w:type="dxa"/>
          </w:tcPr>
          <w:p w14:paraId="767F3A4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09EB957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выполнять сравнительный анализ структурного построения стихотворения «Зеркальце» с народными сказками;</w:t>
            </w:r>
          </w:p>
          <w:p w14:paraId="2DD2418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ориентироваться в тексте для ответа на вопросы.</w:t>
            </w:r>
          </w:p>
          <w:p w14:paraId="7628106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7A0A737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–Осуществлять контроль по результату и способу действия, актуальный контроль на уровне произвольного внимания.</w:t>
            </w:r>
          </w:p>
          <w:p w14:paraId="7DFCAF0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-Сравнивать разные точки зрения на одну проблему и высказывать свое мнение.</w:t>
            </w:r>
          </w:p>
          <w:p w14:paraId="61D2FF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-Строить логическое рассуждение, включающее установление причинно-следственных связей.</w:t>
            </w:r>
          </w:p>
          <w:p w14:paraId="76B3C7D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6A06FDD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чувствовать шутливую, ироническую интонацию прозаического текста и понимать, что же хотел сказать автор.</w:t>
            </w:r>
          </w:p>
        </w:tc>
        <w:tc>
          <w:tcPr>
            <w:tcW w:w="1039" w:type="dxa"/>
          </w:tcPr>
          <w:p w14:paraId="29440C1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329003E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59F1937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23B26BE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170-171    </w:t>
            </w:r>
          </w:p>
        </w:tc>
        <w:tc>
          <w:tcPr>
            <w:tcW w:w="914" w:type="dxa"/>
          </w:tcPr>
          <w:p w14:paraId="0EE287E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170</w:t>
            </w:r>
          </w:p>
          <w:p w14:paraId="2384CD5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читать по ролям    </w:t>
            </w:r>
          </w:p>
        </w:tc>
      </w:tr>
      <w:tr w:rsidR="008F19F0" w:rsidRPr="00FF1132" w14:paraId="70DBA4DE" w14:textId="77777777" w:rsidTr="008F19F0">
        <w:tc>
          <w:tcPr>
            <w:tcW w:w="974" w:type="dxa"/>
          </w:tcPr>
          <w:p w14:paraId="01D4026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72</w:t>
            </w:r>
          </w:p>
          <w:p w14:paraId="3D6D132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(129)</w:t>
            </w:r>
          </w:p>
        </w:tc>
        <w:tc>
          <w:tcPr>
            <w:tcW w:w="739" w:type="dxa"/>
          </w:tcPr>
          <w:p w14:paraId="1C84313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6619D8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Зкукопись для создания смешных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ситуаций. </w:t>
            </w:r>
          </w:p>
          <w:p w14:paraId="39E4BF2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А. Усачев «Жужжащие стихи».</w:t>
            </w:r>
          </w:p>
        </w:tc>
        <w:tc>
          <w:tcPr>
            <w:tcW w:w="8788" w:type="dxa"/>
          </w:tcPr>
          <w:p w14:paraId="1786DC3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2BBC078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анализировать характер и мотивы поведения героя стихотворения;</w:t>
            </w:r>
          </w:p>
          <w:p w14:paraId="677960B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силе воображения;</w:t>
            </w:r>
          </w:p>
          <w:p w14:paraId="36803FC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проводить грань между выдумкой и обманом.</w:t>
            </w:r>
          </w:p>
          <w:p w14:paraId="711C3D7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636FD01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Р.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–Выполнять учебные действия в материализованной, громкоречевой и умственной форме.</w:t>
            </w:r>
          </w:p>
          <w:p w14:paraId="538E903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Адекватно использовать речевые средства для эффективного решения разнообразных коммуникативных задач.</w:t>
            </w:r>
          </w:p>
          <w:p w14:paraId="1F3F7EF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-Формулировать несложные выводы, основываясь на тексте; находить аргументы, подтверждающие вывод.</w:t>
            </w:r>
          </w:p>
          <w:p w14:paraId="61F6ECF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Сопоставлять и обобщать содержащуюся в разных частях текста информацию.</w:t>
            </w:r>
          </w:p>
          <w:p w14:paraId="58EEEAF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60B9215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чувствовать шутливую, ироническую интонацию прозаического текста и понимать, что же хотел сказать автор.</w:t>
            </w:r>
          </w:p>
        </w:tc>
        <w:tc>
          <w:tcPr>
            <w:tcW w:w="1039" w:type="dxa"/>
          </w:tcPr>
          <w:p w14:paraId="3941842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21780C8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контроль</w:t>
            </w:r>
          </w:p>
          <w:p w14:paraId="1584BB7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201938E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Учебник часть 2 с.    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172-173</w:t>
            </w:r>
          </w:p>
        </w:tc>
        <w:tc>
          <w:tcPr>
            <w:tcW w:w="914" w:type="dxa"/>
          </w:tcPr>
          <w:p w14:paraId="02A79F0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Учебник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часть 2 с.     172-173</w:t>
            </w:r>
          </w:p>
          <w:p w14:paraId="738C851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читать по ролям </w:t>
            </w:r>
          </w:p>
        </w:tc>
      </w:tr>
      <w:tr w:rsidR="008F19F0" w:rsidRPr="00FF1132" w14:paraId="5EFCFCE9" w14:textId="77777777" w:rsidTr="008F19F0">
        <w:tc>
          <w:tcPr>
            <w:tcW w:w="974" w:type="dxa"/>
          </w:tcPr>
          <w:p w14:paraId="3550C8D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73</w:t>
            </w:r>
          </w:p>
          <w:p w14:paraId="7734D09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(130)</w:t>
            </w:r>
          </w:p>
        </w:tc>
        <w:tc>
          <w:tcPr>
            <w:tcW w:w="739" w:type="dxa"/>
          </w:tcPr>
          <w:p w14:paraId="40341D4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A55265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Звукоподражание. Приемы создания смешных ситуаций. </w:t>
            </w:r>
          </w:p>
          <w:p w14:paraId="1FAD55E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П. Синявский «Хрюпельсин и хрюмидор».  Письмо в клуб «Ключ и Заря»</w:t>
            </w:r>
          </w:p>
        </w:tc>
        <w:tc>
          <w:tcPr>
            <w:tcW w:w="8788" w:type="dxa"/>
          </w:tcPr>
          <w:p w14:paraId="57C5B83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5738F76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Находить в тексте приемы звукоподражания;</w:t>
            </w:r>
          </w:p>
          <w:p w14:paraId="3F776FE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приемы смешного в тексте</w:t>
            </w:r>
          </w:p>
          <w:p w14:paraId="640CA9B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Иметь представление о понятии «звукоподражание».</w:t>
            </w:r>
          </w:p>
          <w:p w14:paraId="54D79F2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6F028F6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–Осуществлять итоговый и пошаговый контроль по результату.</w:t>
            </w:r>
          </w:p>
          <w:p w14:paraId="504497F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-Использовать речь для регуляции своего действия.</w:t>
            </w:r>
          </w:p>
          <w:p w14:paraId="7286E36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.-Строить речевое высказывание в соответствии с задачами коммуникации и составлять тексты в устной и письменной формах.</w:t>
            </w:r>
          </w:p>
          <w:p w14:paraId="3BCFC0B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2C21DB1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положительно относиться к школе, ориентироваться на содержательные моменты школьной действительности и принимать образ «хорошего ученика».</w:t>
            </w:r>
          </w:p>
        </w:tc>
        <w:tc>
          <w:tcPr>
            <w:tcW w:w="1039" w:type="dxa"/>
          </w:tcPr>
          <w:p w14:paraId="29DFDA2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0BC1C6B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23F22B0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1C6AB59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174</w:t>
            </w:r>
          </w:p>
        </w:tc>
        <w:tc>
          <w:tcPr>
            <w:tcW w:w="914" w:type="dxa"/>
          </w:tcPr>
          <w:p w14:paraId="44C5453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прочитать юмористические стихи из дополнительной литературы; прочитать их в классе   </w:t>
            </w:r>
          </w:p>
        </w:tc>
      </w:tr>
      <w:tr w:rsidR="008F19F0" w:rsidRPr="00FF1132" w14:paraId="4FFFDD53" w14:textId="77777777" w:rsidTr="008F19F0">
        <w:tc>
          <w:tcPr>
            <w:tcW w:w="974" w:type="dxa"/>
          </w:tcPr>
          <w:p w14:paraId="2A7F5DB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74</w:t>
            </w:r>
          </w:p>
          <w:p w14:paraId="733C3FD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(131)</w:t>
            </w:r>
          </w:p>
        </w:tc>
        <w:tc>
          <w:tcPr>
            <w:tcW w:w="739" w:type="dxa"/>
          </w:tcPr>
          <w:p w14:paraId="696980E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F82221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Чтение произведений из хрестоматии. 6 часов</w:t>
            </w:r>
          </w:p>
          <w:p w14:paraId="0E618FF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FDD9E0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Н. Матвеева «Было тихо…». Приемы понимания прочитанного. </w:t>
            </w:r>
          </w:p>
        </w:tc>
        <w:tc>
          <w:tcPr>
            <w:tcW w:w="8788" w:type="dxa"/>
          </w:tcPr>
          <w:p w14:paraId="0404201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2D5049B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устно выражать свое отношение к содержанию прочитанного;</w:t>
            </w:r>
          </w:p>
          <w:p w14:paraId="7C286A6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читать целыми словами вслух</w:t>
            </w:r>
          </w:p>
          <w:p w14:paraId="358821A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 про себя;</w:t>
            </w:r>
          </w:p>
          <w:p w14:paraId="4280E5B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объяснять причину смешного в литературном произведении.</w:t>
            </w:r>
          </w:p>
          <w:p w14:paraId="65F90DE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lastRenderedPageBreak/>
              <w:t>Метапредметные:</w:t>
            </w:r>
          </w:p>
          <w:p w14:paraId="1E96EC6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Р.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–Преобразовывать практическую задачу впознавательную.</w:t>
            </w:r>
          </w:p>
          <w:p w14:paraId="1EF8CA1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Задавать вопросы по прочитанному тексту.</w:t>
            </w:r>
          </w:p>
          <w:p w14:paraId="496DD2E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-Строить рассуждения в форме связи простых суждений об объекте, его строении, свойствах и связях.</w:t>
            </w:r>
          </w:p>
          <w:p w14:paraId="1541067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7AA1EA8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принимать образ «хорошего ученика».</w:t>
            </w:r>
          </w:p>
        </w:tc>
        <w:tc>
          <w:tcPr>
            <w:tcW w:w="1039" w:type="dxa"/>
          </w:tcPr>
          <w:p w14:paraId="30B035E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7311DE7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F90C13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024" w:type="dxa"/>
          </w:tcPr>
          <w:p w14:paraId="3F504AB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Хрестоматия с. 158-159</w:t>
            </w:r>
          </w:p>
        </w:tc>
        <w:tc>
          <w:tcPr>
            <w:tcW w:w="914" w:type="dxa"/>
          </w:tcPr>
          <w:p w14:paraId="065041F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Хрестоматия с. 158-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159 выразительно читать и отвечать на вопросы</w:t>
            </w:r>
          </w:p>
        </w:tc>
      </w:tr>
      <w:tr w:rsidR="008F19F0" w:rsidRPr="00FF1132" w14:paraId="36899267" w14:textId="77777777" w:rsidTr="008F19F0">
        <w:tc>
          <w:tcPr>
            <w:tcW w:w="974" w:type="dxa"/>
          </w:tcPr>
          <w:p w14:paraId="25DA9A4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75</w:t>
            </w:r>
          </w:p>
          <w:p w14:paraId="4E5CBF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(132)</w:t>
            </w:r>
          </w:p>
        </w:tc>
        <w:tc>
          <w:tcPr>
            <w:tcW w:w="739" w:type="dxa"/>
          </w:tcPr>
          <w:p w14:paraId="57279BB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58CEE3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А. Усачёв «Жучок». Характеристика героев. </w:t>
            </w:r>
          </w:p>
        </w:tc>
        <w:tc>
          <w:tcPr>
            <w:tcW w:w="8788" w:type="dxa"/>
          </w:tcPr>
          <w:p w14:paraId="2A9C1CD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420BEC1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сравнить стихотворение с докучной сказкой;</w:t>
            </w:r>
          </w:p>
          <w:p w14:paraId="5E6C920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062B23C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Р.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–Выполнять учебные действия в материализованной, громкоречевой и умственной форме.</w:t>
            </w:r>
          </w:p>
          <w:p w14:paraId="4008988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.-Договариваться и приходить к общему решению в совместной деятельности, в том числе в ситуации столкновения интересов</w:t>
            </w:r>
          </w:p>
          <w:p w14:paraId="24D164D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-Использовать различные виды чтения: ознакомительное, изучающее, поисковое, выбирать нужный вид чтения в соответствии с целью чтения.</w:t>
            </w:r>
          </w:p>
          <w:p w14:paraId="1015689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205B1BD7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ориентироваться на содержательные моменты школьной действительности и принимать образ «хорошего ученика».</w:t>
            </w:r>
          </w:p>
        </w:tc>
        <w:tc>
          <w:tcPr>
            <w:tcW w:w="1039" w:type="dxa"/>
          </w:tcPr>
          <w:p w14:paraId="6247C18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  <w:t>взаимоконтроль</w:t>
            </w:r>
          </w:p>
          <w:p w14:paraId="75D90BC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22A584B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Хрестоматия с. 160</w:t>
            </w:r>
          </w:p>
        </w:tc>
        <w:tc>
          <w:tcPr>
            <w:tcW w:w="914" w:type="dxa"/>
          </w:tcPr>
          <w:p w14:paraId="42E06B8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Хрестоматия с. 160 выразительно читать</w:t>
            </w:r>
          </w:p>
        </w:tc>
      </w:tr>
      <w:tr w:rsidR="008F19F0" w:rsidRPr="00FF1132" w14:paraId="0749C550" w14:textId="77777777" w:rsidTr="008F19F0">
        <w:tc>
          <w:tcPr>
            <w:tcW w:w="974" w:type="dxa"/>
          </w:tcPr>
          <w:p w14:paraId="56C23F0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76</w:t>
            </w:r>
          </w:p>
          <w:p w14:paraId="74F8BF9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(133)</w:t>
            </w:r>
          </w:p>
        </w:tc>
        <w:tc>
          <w:tcPr>
            <w:tcW w:w="739" w:type="dxa"/>
          </w:tcPr>
          <w:p w14:paraId="05D9F73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5EDD53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Рассказ В. Драгунского «Шляпа гроссмейстера».</w:t>
            </w:r>
          </w:p>
          <w:p w14:paraId="60198FD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Приемы понимания прочитанного. </w:t>
            </w:r>
          </w:p>
        </w:tc>
        <w:tc>
          <w:tcPr>
            <w:tcW w:w="8788" w:type="dxa"/>
          </w:tcPr>
          <w:p w14:paraId="4FAF5A4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1526703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Определять жанр произведения по отличительным признакам: рифма и  ритм.</w:t>
            </w:r>
          </w:p>
          <w:p w14:paraId="7EAAD5F3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Отвечать на вопросы по содержанию произведения; определять приемы выразительности в процессе анализа.</w:t>
            </w:r>
          </w:p>
          <w:p w14:paraId="7ADEB66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4D0943D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Р.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–Преобразовывать практическую задачу в познавательную.</w:t>
            </w:r>
          </w:p>
          <w:p w14:paraId="777CA3F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-Договариваться и приходить к общему решению в совместной деятельности, в том числе в ситуации столкновения интересов</w:t>
            </w:r>
          </w:p>
          <w:p w14:paraId="03ABF7A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.-Строить рассуждения в форме связи простых суждений об объекте, его строении, свойствах и связях.</w:t>
            </w:r>
          </w:p>
          <w:p w14:paraId="77498ED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5BFAF7D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нормами.</w:t>
            </w:r>
          </w:p>
        </w:tc>
        <w:tc>
          <w:tcPr>
            <w:tcW w:w="1039" w:type="dxa"/>
          </w:tcPr>
          <w:p w14:paraId="46031CF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007B277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FA5E41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6A2CE4E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Хрестоматия с 149-154</w:t>
            </w:r>
          </w:p>
        </w:tc>
        <w:tc>
          <w:tcPr>
            <w:tcW w:w="914" w:type="dxa"/>
          </w:tcPr>
          <w:p w14:paraId="575587D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 с 149-154  читать, отвечать на вопосы</w:t>
            </w:r>
          </w:p>
        </w:tc>
      </w:tr>
      <w:tr w:rsidR="008F19F0" w:rsidRPr="00FF1132" w14:paraId="26408D0C" w14:textId="77777777" w:rsidTr="008F19F0">
        <w:tc>
          <w:tcPr>
            <w:tcW w:w="974" w:type="dxa"/>
          </w:tcPr>
          <w:p w14:paraId="34233EF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77</w:t>
            </w:r>
          </w:p>
          <w:p w14:paraId="4734613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(134)</w:t>
            </w:r>
          </w:p>
        </w:tc>
        <w:tc>
          <w:tcPr>
            <w:tcW w:w="739" w:type="dxa"/>
          </w:tcPr>
          <w:p w14:paraId="3F81D3F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2ACAC6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Рассказ В. Драгунского «Шляпа гроссмейстера». Характеристика героев произведения.</w:t>
            </w:r>
          </w:p>
        </w:tc>
        <w:tc>
          <w:tcPr>
            <w:tcW w:w="8788" w:type="dxa"/>
          </w:tcPr>
          <w:p w14:paraId="655EBBD0" w14:textId="77777777" w:rsidR="008F19F0" w:rsidRPr="00FF1132" w:rsidRDefault="008F19F0" w:rsidP="00FF1132">
            <w:pPr>
              <w:spacing w:after="0" w:line="240" w:lineRule="auto"/>
              <w:rPr>
                <w:color w:val="404040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7E58170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Искать примеры к  понятию «рифма», находить средства художественной выразительности в тексте, декламировать стихотворения.</w:t>
            </w:r>
          </w:p>
          <w:p w14:paraId="1477E95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573F963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 xml:space="preserve">Р.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–В сотрудничестве с учителем ставить новые учебные задачи и осуществлять действия для реализации замысла.</w:t>
            </w:r>
          </w:p>
          <w:p w14:paraId="3D73374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-Задавать вопросы по прочитанному тексту.</w:t>
            </w:r>
          </w:p>
          <w:p w14:paraId="081CF44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.-Строить рассуждения в форме связи простых суждений об объекте, его строении, свойствах и связях.</w:t>
            </w:r>
          </w:p>
          <w:p w14:paraId="59D39B2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25F35DA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соотносить поступки и события с принятыми этическими принципами.</w:t>
            </w:r>
          </w:p>
        </w:tc>
        <w:tc>
          <w:tcPr>
            <w:tcW w:w="1039" w:type="dxa"/>
          </w:tcPr>
          <w:p w14:paraId="045D155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020817C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B85D69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2886EEE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Хрестоматия с 149-157  </w:t>
            </w:r>
          </w:p>
        </w:tc>
        <w:tc>
          <w:tcPr>
            <w:tcW w:w="914" w:type="dxa"/>
          </w:tcPr>
          <w:p w14:paraId="5B88B2C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 с 149-157    пересказать отрывок по выбору</w:t>
            </w:r>
          </w:p>
        </w:tc>
      </w:tr>
      <w:tr w:rsidR="008F19F0" w:rsidRPr="00FF1132" w14:paraId="00CA45C2" w14:textId="77777777" w:rsidTr="008F19F0">
        <w:tc>
          <w:tcPr>
            <w:tcW w:w="974" w:type="dxa"/>
          </w:tcPr>
          <w:p w14:paraId="156FDF6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78 (135)</w:t>
            </w:r>
          </w:p>
        </w:tc>
        <w:tc>
          <w:tcPr>
            <w:tcW w:w="739" w:type="dxa"/>
          </w:tcPr>
          <w:p w14:paraId="7FDB18C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353B09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Рассказ В. Драгунского «Шляпа гроссмейстера». Тонкий юмор произведения. Разные точки зрения героев на одну проблему. </w:t>
            </w:r>
          </w:p>
        </w:tc>
        <w:tc>
          <w:tcPr>
            <w:tcW w:w="8788" w:type="dxa"/>
          </w:tcPr>
          <w:p w14:paraId="0CAA603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Предметные:</w:t>
            </w:r>
          </w:p>
          <w:p w14:paraId="7F39927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Искать примеры к  понятию «рифма», находить средства художественной выразительности в тексте, декламировать стихотворения.</w:t>
            </w:r>
          </w:p>
          <w:p w14:paraId="5EB3D3F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Метапредметные:</w:t>
            </w:r>
          </w:p>
          <w:p w14:paraId="33D684C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Р. –Осуществлять итоговый и пошаговый контроль по результату.</w:t>
            </w:r>
          </w:p>
          <w:p w14:paraId="47B0203B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К.-Договариваться и приходить к общему решению в совместной деятельности, в том числе в ситуации столкновения интересов</w:t>
            </w:r>
          </w:p>
          <w:p w14:paraId="4AD146C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П.-Строить рассуждения в форме связи простых суждений об объекте, его строении, свойствах и связях.</w:t>
            </w:r>
          </w:p>
          <w:p w14:paraId="59954E3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Личностные:</w:t>
            </w:r>
          </w:p>
          <w:p w14:paraId="4FE6222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соотносить поступки и события с принятыми этическими принципами.</w:t>
            </w:r>
          </w:p>
        </w:tc>
        <w:tc>
          <w:tcPr>
            <w:tcW w:w="1039" w:type="dxa"/>
          </w:tcPr>
          <w:p w14:paraId="4AB8A59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28B50B3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447B03E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3E51C27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 с 149-157</w:t>
            </w:r>
          </w:p>
        </w:tc>
        <w:tc>
          <w:tcPr>
            <w:tcW w:w="914" w:type="dxa"/>
          </w:tcPr>
          <w:p w14:paraId="619DE0E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8F19F0" w:rsidRPr="00FF1132" w14:paraId="35CD99D6" w14:textId="77777777" w:rsidTr="008F19F0">
        <w:tc>
          <w:tcPr>
            <w:tcW w:w="974" w:type="dxa"/>
          </w:tcPr>
          <w:p w14:paraId="6AE2C14C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79(136)</w:t>
            </w:r>
          </w:p>
        </w:tc>
        <w:tc>
          <w:tcPr>
            <w:tcW w:w="739" w:type="dxa"/>
          </w:tcPr>
          <w:p w14:paraId="181E65B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12FF7AA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Рассказ В. Драгунского «Шляпа гроссмейстера». Особый взгляд писателя на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героев  произведения. </w:t>
            </w:r>
          </w:p>
        </w:tc>
        <w:tc>
          <w:tcPr>
            <w:tcW w:w="8788" w:type="dxa"/>
          </w:tcPr>
          <w:p w14:paraId="083D0FB9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Предметные:</w:t>
            </w:r>
          </w:p>
          <w:p w14:paraId="2990F35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Искать примеры к  понятию «рифма», находить средства художественной выразительности в тексте, декламировать стихотворения.</w:t>
            </w:r>
          </w:p>
          <w:p w14:paraId="38D32C5D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Метапредметные:</w:t>
            </w:r>
          </w:p>
          <w:p w14:paraId="1859BFA2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Р. –Осуществлять итоговый и пошаговый контроль по результату.</w:t>
            </w:r>
          </w:p>
          <w:p w14:paraId="46196725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К.-Договариваться и приходить к общему решению в совместной деятельности, в том числе в ситуации столкновения интересов</w:t>
            </w:r>
          </w:p>
          <w:p w14:paraId="5796C03F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П.-Строить рассуждения в форме связи простых суждений об объекте, его строении, свойствах и связях.</w:t>
            </w:r>
          </w:p>
          <w:p w14:paraId="4D5A0781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Личностные:</w:t>
            </w:r>
          </w:p>
          <w:p w14:paraId="11DEB8C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соотносить поступки и события с принятыми этическими принципами</w:t>
            </w:r>
          </w:p>
        </w:tc>
        <w:tc>
          <w:tcPr>
            <w:tcW w:w="1039" w:type="dxa"/>
          </w:tcPr>
          <w:p w14:paraId="2864819E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самоконтроль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ab/>
            </w:r>
          </w:p>
          <w:p w14:paraId="32CD4884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взаимоконтроль</w:t>
            </w:r>
          </w:p>
          <w:p w14:paraId="0863B9B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текущий</w:t>
            </w:r>
          </w:p>
        </w:tc>
        <w:tc>
          <w:tcPr>
            <w:tcW w:w="1024" w:type="dxa"/>
          </w:tcPr>
          <w:p w14:paraId="74D73E38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07AEDC6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 с 149-157</w:t>
            </w:r>
          </w:p>
        </w:tc>
        <w:tc>
          <w:tcPr>
            <w:tcW w:w="914" w:type="dxa"/>
          </w:tcPr>
          <w:p w14:paraId="07006920" w14:textId="77777777" w:rsidR="008F19F0" w:rsidRPr="00FF1132" w:rsidRDefault="008F19F0" w:rsidP="00FF1132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</w:tbl>
    <w:p w14:paraId="2B938856" w14:textId="77777777" w:rsidR="007C4B33" w:rsidRDefault="007C4B33" w:rsidP="00977D83">
      <w:pPr>
        <w:rPr>
          <w:rFonts w:ascii="Times New Roman" w:hAnsi="Times New Roman"/>
          <w:sz w:val="24"/>
          <w:szCs w:val="24"/>
        </w:rPr>
      </w:pPr>
    </w:p>
    <w:p w14:paraId="55E22874" w14:textId="77777777" w:rsidR="007C4B33" w:rsidRDefault="007C4B33" w:rsidP="00AE58B9">
      <w:pPr>
        <w:rPr>
          <w:rFonts w:ascii="Times New Roman" w:hAnsi="Times New Roman"/>
          <w:b/>
          <w:sz w:val="24"/>
          <w:szCs w:val="24"/>
        </w:rPr>
      </w:pPr>
    </w:p>
    <w:p w14:paraId="6036C27B" w14:textId="77777777" w:rsidR="008F19F0" w:rsidRDefault="008F19F0" w:rsidP="009A2B2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FCFC871" w14:textId="77777777" w:rsidR="008F19F0" w:rsidRDefault="008F19F0" w:rsidP="009A2B2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1497622" w14:textId="77777777" w:rsidR="008F19F0" w:rsidRDefault="008F19F0" w:rsidP="009A2B2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A45E373" w14:textId="77777777" w:rsidR="008F19F0" w:rsidRDefault="008F19F0" w:rsidP="009A2B2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633783D" w14:textId="77777777" w:rsidR="008F19F0" w:rsidRDefault="008F19F0" w:rsidP="009A2B2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F987E3F" w14:textId="77777777" w:rsidR="008F19F0" w:rsidRDefault="008F19F0" w:rsidP="009A2B2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83018AB" w14:textId="77777777" w:rsidR="008F19F0" w:rsidRDefault="008F19F0" w:rsidP="009A2B2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82F339B" w14:textId="77777777" w:rsidR="008F19F0" w:rsidRDefault="008F19F0" w:rsidP="009A2B2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5DBB932" w14:textId="77777777" w:rsidR="008F19F0" w:rsidRDefault="008F19F0" w:rsidP="009A2B2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95C7E9F" w14:textId="77777777" w:rsidR="008F19F0" w:rsidRDefault="008F19F0" w:rsidP="009A2B2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C7249DF" w14:textId="77777777" w:rsidR="008F19F0" w:rsidRDefault="008F19F0" w:rsidP="009A2B2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78894A8" w14:textId="77777777" w:rsidR="00F26178" w:rsidRDefault="00F26178" w:rsidP="009A2B2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DBB9DB0" w14:textId="77777777" w:rsidR="00F26178" w:rsidRDefault="00F26178" w:rsidP="009A2B2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19D4CAB" w14:textId="77777777" w:rsidR="008F19F0" w:rsidRDefault="008F19F0" w:rsidP="009A2B2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A930CF9" w14:textId="77777777" w:rsidR="009A2B25" w:rsidRDefault="009A2B25" w:rsidP="009A2B2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</w:t>
      </w:r>
    </w:p>
    <w:p w14:paraId="16655F90" w14:textId="77777777" w:rsidR="009A2B25" w:rsidRPr="00DA7BC9" w:rsidRDefault="009A2B25" w:rsidP="009A2B25">
      <w:pPr>
        <w:jc w:val="center"/>
        <w:rPr>
          <w:rFonts w:ascii="Times New Roman" w:hAnsi="Times New Roman"/>
          <w:b/>
          <w:sz w:val="24"/>
          <w:szCs w:val="24"/>
        </w:rPr>
      </w:pPr>
      <w:r w:rsidRPr="00DA7BC9">
        <w:rPr>
          <w:rFonts w:ascii="Times New Roman" w:hAnsi="Times New Roman"/>
          <w:b/>
          <w:sz w:val="24"/>
          <w:szCs w:val="24"/>
        </w:rPr>
        <w:t>Круг чтения</w:t>
      </w:r>
    </w:p>
    <w:p w14:paraId="4A0FC624" w14:textId="77777777" w:rsidR="009A2B25" w:rsidRPr="00DA7BC9" w:rsidRDefault="009A2B25" w:rsidP="009A2B25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 xml:space="preserve"> Русские и зарубежные народные и авторские сказки</w:t>
      </w:r>
    </w:p>
    <w:p w14:paraId="5A314112" w14:textId="77777777" w:rsidR="009A2B25" w:rsidRPr="00DA7BC9" w:rsidRDefault="009A2B25" w:rsidP="009A2B25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«Волшебное кольцо», «Лисичка-сестричка и волк»*, «Петушок – золотой гребешок», «Сестрица Алёнушка и братец Иванушка», «Барсук – любитель стихов», «Как Собака с Кошкой враждовать стали», «Луна на ветке»;</w:t>
      </w:r>
    </w:p>
    <w:p w14:paraId="2E9A4241" w14:textId="77777777" w:rsidR="009A2B25" w:rsidRPr="00DA7BC9" w:rsidRDefault="009A2B25" w:rsidP="009A2B25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А.С. Пушкин «Сказка о рыбаке и рыбке», «Сказка о мёртвой царевне и о семи богатырях»*;</w:t>
      </w:r>
    </w:p>
    <w:p w14:paraId="6EEC94F9" w14:textId="77777777" w:rsidR="009A2B25" w:rsidRPr="00DA7BC9" w:rsidRDefault="009A2B25" w:rsidP="009A2B25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Дж. Родари «Приезжает дядюшка Белый Медведь»;</w:t>
      </w:r>
    </w:p>
    <w:p w14:paraId="051BFABD" w14:textId="77777777" w:rsidR="009A2B25" w:rsidRPr="00DA7BC9" w:rsidRDefault="009A2B25" w:rsidP="009A2B25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Дж. Харрис «Братец Лис и Братец Кролик», «Почему у Братца Опоссума голый хвост».</w:t>
      </w:r>
    </w:p>
    <w:p w14:paraId="1D6ED5E4" w14:textId="77777777" w:rsidR="009A2B25" w:rsidRPr="00DA7BC9" w:rsidRDefault="009A2B25" w:rsidP="009A2B25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Классики русской литературы</w:t>
      </w:r>
    </w:p>
    <w:p w14:paraId="40104C44" w14:textId="77777777" w:rsidR="009A2B25" w:rsidRPr="00DA7BC9" w:rsidRDefault="009A2B25" w:rsidP="009A2B25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Поэзия</w:t>
      </w:r>
    </w:p>
    <w:p w14:paraId="4C4AAEA2" w14:textId="77777777" w:rsidR="009A2B25" w:rsidRPr="00DA7BC9" w:rsidRDefault="009A2B25" w:rsidP="009A2B25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Д. Кедрин  «Скинуло кафтан…;  М. Лермонтов «Осень», «Утёс»; А.С. Пушкин «У лукоморья…», «Уж небо осенью дышало…»; Ф. Тютчев «Зима недаром злится».</w:t>
      </w:r>
    </w:p>
    <w:p w14:paraId="681A6633" w14:textId="77777777" w:rsidR="009A2B25" w:rsidRPr="00DA7BC9" w:rsidRDefault="009A2B25" w:rsidP="009A2B25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Проза</w:t>
      </w:r>
    </w:p>
    <w:p w14:paraId="57CF9B33" w14:textId="77777777" w:rsidR="009A2B25" w:rsidRPr="00DA7BC9" w:rsidRDefault="009A2B25" w:rsidP="009A2B25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М. Пришвин «Разговор деревьев», «Золотой луг»; Л.Н. Толстой «Прыжок», «Акула»; И. Тургенев «Воробей».</w:t>
      </w:r>
    </w:p>
    <w:p w14:paraId="5281EA37" w14:textId="77777777" w:rsidR="009A2B25" w:rsidRPr="00DA7BC9" w:rsidRDefault="009A2B25" w:rsidP="009A2B25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Современные русские и зарубежные писатели и поэты</w:t>
      </w:r>
    </w:p>
    <w:p w14:paraId="5D030F07" w14:textId="77777777" w:rsidR="009A2B25" w:rsidRPr="00DA7BC9" w:rsidRDefault="009A2B25" w:rsidP="009A2B25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Поэзия</w:t>
      </w:r>
    </w:p>
    <w:p w14:paraId="59647195" w14:textId="77777777" w:rsidR="009A2B25" w:rsidRPr="00DA7BC9" w:rsidRDefault="009A2B25" w:rsidP="009A2B25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 xml:space="preserve">Я. Аким «Яблоко»*; А. Ахундова «Окно»; Т. Белозёров «Хомяк», «Самое доброе слово»*;  В. Берестов «Картинки в лужах»; М. Бородицкая «Ракушки», «Уехал младший брат», «Котёнок», «Лесное болотце», «Вот такой воробей», «Булочная песенка», «Улов»*; А. Гиваргизов  «Что ты, Серёжа…», «Мой бедный Шарик…»; А. Екимцев «Осень»; Е. Есеновский «У мальчика Юры ужаснейший насморк…»;Б. Заходер «Собачкины огорчения»; С. Козлов «Жёлудь»; Ю. Коринец «Тишина»; А. Кушнер «Что я узнал!»; Г. Лагздынь «Утренняя кричалка»; В. Лунин «Кукла», «Что я вижу»; Н. Матвеева «Было тихо…»*;  С. Махотин «Воскресенье», «Груша», «Фотограф», «Местный кот»; С. Михалков «А что у вас?»; Ю. Мориц «Хвостики», «Букет…»; Э. Мошковская «А травинка не знает…», «Ноги и уроки», «Язык и уши», «Кому хорошо», «Если такой закат…», «Вазочка и бабушка»*, «Дедушка Дерево»*, «Здравствуй, Лес!»*, «Мама, я, кузнечик и птица»*; И. Пивоварова «Картина», « Жила-была собака», «Мост и сом»; Г. Сапгир «У прохожих на виду…»; Р. Сеф «Добрый человек», «Я сделал крылья и летал», «Лучше всех»; П. Синявский «Федина конфетина», «Такса едет на такси», «Ириски и редиски», «Хрюпельсин и хрюмидор»; М. Тахистова «Редкий тип»; А. Усачёв «Бинокль», «Эх!», «Жучок»*, «Жужжащие стихи»;Д. Хармс «Врун»*; Е. Чеповецкий «В тихой речке у причала»; СЧёрный «Что кому нравится»*; К. Чуковский «Федотка»; Г. Юдин «В снегу бананы зацвели», «Скучный Женя», «Вытри лапы и входи»; М. Яснов «Самое доброе слово», «Ути-ути»; Л. Яхнин «Моя ловушка», «Музыка леса», «Пустяки», «Зеркальце», </w:t>
      </w:r>
      <w:r w:rsidRPr="00DA7BC9">
        <w:rPr>
          <w:rFonts w:ascii="Times New Roman" w:hAnsi="Times New Roman"/>
          <w:sz w:val="24"/>
          <w:szCs w:val="24"/>
        </w:rPr>
        <w:lastRenderedPageBreak/>
        <w:t>«Листья»*, «Крокодилово семейство»*;Басё, Бусон, Исса, Иссе, Кикаку*, Оницура, Сико*, Тие, Хиросиге: японские трёхстишия (хокку);О. Дриз «Игра», «Стёклышки», «Кончилось лето», «Синий дом», «Кто я?», «Телёнок», «Доктор», «Обида», «Сто весёлых лягушат»*, «Всегда верно»*, «На что похож павлиний хвост»*, «Как я плаваю»; М. Карем «Ослик», «Повезло!»; Л. Квитко «Лемеле хозяйничает», «Способный мальчик»; П. Коран «По дорожке босиком»; Во Куанг «Заходите»; Т. Кубяк О гноме-рыбаке»*; Л. Станчев «Осенняя гамма».</w:t>
      </w:r>
    </w:p>
    <w:p w14:paraId="7D664C7F" w14:textId="77777777" w:rsidR="009A2B25" w:rsidRPr="00DA7BC9" w:rsidRDefault="009A2B25" w:rsidP="009A2B25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Проза</w:t>
      </w:r>
    </w:p>
    <w:p w14:paraId="5891AF81" w14:textId="77777777" w:rsidR="009A2B25" w:rsidRPr="00DA7BC9" w:rsidRDefault="009A2B25" w:rsidP="009A2B25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В. Берестов «Как найти дорожку»*; В. Вересаев «Братишка»; С. Воронин «Лесик-разноголосик»*; В. Драгунский «Что я люблю», «Что любит Мишка», «Друг детства», «Шляпа гроссмейстера»*, «Сверху вниз, наискосок!», «Гусиное перо»*; Ю. Коваль «Три сойки»; С. Козлов «Ёжик в тумане», «Красота», «Когда ты прячешь солнце, мне грустно», «Тёплым тихим утром посреди зимы»*, «Заяц и Медвежонок»*;О. Кургузов «Сухопутный или морской?»; Н. Носов «Фантазёры»; Б. Окуджава «Прелестные приключения»; С. Седов «Сказки про Змея Горыныча»; А. Усачёв «Обои», «Тигр в клеточку»*; Г. Цыферов «Жил на свете слонёнок»; Е. Чарушин «Томка испугался», «Томкины сны»; Д. Биссет «Хочешь, хочешь…», «Ух!»; А. Линдгрен «Малыш и Карлсон»*; Дж. Родари «Бриф!Бруф! Браф!».</w:t>
      </w:r>
    </w:p>
    <w:p w14:paraId="6806BC01" w14:textId="77777777" w:rsidR="009A2B25" w:rsidRPr="00DA7BC9" w:rsidRDefault="009A2B25" w:rsidP="009A2B25">
      <w:pPr>
        <w:spacing w:after="0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sz w:val="24"/>
          <w:szCs w:val="24"/>
        </w:rPr>
        <w:t>Примечание. Произведения, помеченные звездочкой, входят не в учебник, а в хрестоматию</w:t>
      </w:r>
    </w:p>
    <w:p w14:paraId="656771E4" w14:textId="77777777" w:rsidR="007C4B33" w:rsidRDefault="007C4B33" w:rsidP="00AE58B9">
      <w:pPr>
        <w:rPr>
          <w:rFonts w:ascii="Times New Roman" w:hAnsi="Times New Roman"/>
          <w:b/>
          <w:sz w:val="24"/>
          <w:szCs w:val="24"/>
        </w:rPr>
      </w:pPr>
    </w:p>
    <w:p w14:paraId="4C891783" w14:textId="77777777" w:rsidR="007C4B33" w:rsidRDefault="007C4B33" w:rsidP="00AE58B9">
      <w:pPr>
        <w:rPr>
          <w:rFonts w:ascii="Times New Roman" w:hAnsi="Times New Roman"/>
          <w:b/>
          <w:sz w:val="24"/>
          <w:szCs w:val="24"/>
        </w:rPr>
      </w:pPr>
    </w:p>
    <w:p w14:paraId="4257D4B5" w14:textId="77777777" w:rsidR="007C4B33" w:rsidRDefault="007C4B33" w:rsidP="00AE58B9">
      <w:pPr>
        <w:rPr>
          <w:rFonts w:ascii="Times New Roman" w:hAnsi="Times New Roman"/>
          <w:b/>
          <w:sz w:val="24"/>
          <w:szCs w:val="24"/>
        </w:rPr>
      </w:pPr>
    </w:p>
    <w:p w14:paraId="3E87EE9C" w14:textId="77777777" w:rsidR="007C4B33" w:rsidRDefault="007C4B33" w:rsidP="00AE58B9">
      <w:pPr>
        <w:rPr>
          <w:rFonts w:ascii="Times New Roman" w:hAnsi="Times New Roman"/>
          <w:b/>
          <w:sz w:val="24"/>
          <w:szCs w:val="24"/>
        </w:rPr>
      </w:pPr>
    </w:p>
    <w:p w14:paraId="7FD99BC1" w14:textId="77777777" w:rsidR="007C4B33" w:rsidRDefault="007C4B3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5A392715" w14:textId="77777777" w:rsidR="00742ECC" w:rsidRPr="004747CC" w:rsidRDefault="00742ECC" w:rsidP="00742ECC">
      <w:pPr>
        <w:jc w:val="center"/>
        <w:rPr>
          <w:rFonts w:ascii="Times New Roman" w:hAnsi="Times New Roman"/>
          <w:sz w:val="24"/>
          <w:szCs w:val="24"/>
        </w:rPr>
      </w:pPr>
      <w:r w:rsidRPr="00DA7BC9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  <w:r w:rsidR="004D0BDA">
        <w:rPr>
          <w:rFonts w:ascii="Times New Roman" w:hAnsi="Times New Roman"/>
          <w:b/>
          <w:sz w:val="24"/>
          <w:szCs w:val="24"/>
        </w:rPr>
        <w:t xml:space="preserve"> в дневник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6"/>
        <w:gridCol w:w="740"/>
        <w:gridCol w:w="10866"/>
        <w:gridCol w:w="2410"/>
      </w:tblGrid>
      <w:tr w:rsidR="00742ECC" w:rsidRPr="00FF1132" w14:paraId="78BE8191" w14:textId="77777777" w:rsidTr="00742ECC">
        <w:tc>
          <w:tcPr>
            <w:tcW w:w="976" w:type="dxa"/>
          </w:tcPr>
          <w:p w14:paraId="5D9D4717" w14:textId="77777777" w:rsidR="00742ECC" w:rsidRPr="00FF1132" w:rsidRDefault="00742ECC" w:rsidP="00742E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№</w:t>
            </w:r>
          </w:p>
        </w:tc>
        <w:tc>
          <w:tcPr>
            <w:tcW w:w="740" w:type="dxa"/>
          </w:tcPr>
          <w:p w14:paraId="75BD1DDC" w14:textId="77777777" w:rsidR="00742ECC" w:rsidRPr="00FF1132" w:rsidRDefault="00742ECC" w:rsidP="00742E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Дата</w:t>
            </w:r>
          </w:p>
        </w:tc>
        <w:tc>
          <w:tcPr>
            <w:tcW w:w="10866" w:type="dxa"/>
          </w:tcPr>
          <w:p w14:paraId="732F7F53" w14:textId="77777777" w:rsidR="00742ECC" w:rsidRPr="00FF1132" w:rsidRDefault="00742ECC" w:rsidP="00742E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Название раздела (темы)</w:t>
            </w:r>
          </w:p>
        </w:tc>
        <w:tc>
          <w:tcPr>
            <w:tcW w:w="2410" w:type="dxa"/>
          </w:tcPr>
          <w:p w14:paraId="00347D7B" w14:textId="77777777" w:rsidR="00742ECC" w:rsidRPr="00FF1132" w:rsidRDefault="00742ECC" w:rsidP="00742E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Домашнее задание</w:t>
            </w:r>
          </w:p>
        </w:tc>
      </w:tr>
      <w:tr w:rsidR="00742ECC" w:rsidRPr="00FF1132" w14:paraId="58ED98DE" w14:textId="77777777" w:rsidTr="00742ECC">
        <w:tc>
          <w:tcPr>
            <w:tcW w:w="976" w:type="dxa"/>
          </w:tcPr>
          <w:p w14:paraId="3F7D861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</w:t>
            </w:r>
          </w:p>
        </w:tc>
        <w:tc>
          <w:tcPr>
            <w:tcW w:w="740" w:type="dxa"/>
          </w:tcPr>
          <w:p w14:paraId="4D8F317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0968C89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Глава 1. В гостях у Учёного котаСказки о животных и волшебные сказки (16 ч)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Знакомство с библиотекой учёного кота.</w:t>
            </w:r>
          </w:p>
        </w:tc>
        <w:tc>
          <w:tcPr>
            <w:tcW w:w="2410" w:type="dxa"/>
          </w:tcPr>
          <w:p w14:paraId="13E525F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 с 7 ответить на вопросы</w:t>
            </w:r>
          </w:p>
        </w:tc>
      </w:tr>
      <w:tr w:rsidR="00742ECC" w:rsidRPr="00FF1132" w14:paraId="5C3D01EB" w14:textId="77777777" w:rsidTr="00742ECC">
        <w:trPr>
          <w:trHeight w:val="690"/>
        </w:trPr>
        <w:tc>
          <w:tcPr>
            <w:tcW w:w="976" w:type="dxa"/>
          </w:tcPr>
          <w:p w14:paraId="2E0E625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</w:t>
            </w:r>
          </w:p>
        </w:tc>
        <w:tc>
          <w:tcPr>
            <w:tcW w:w="740" w:type="dxa"/>
          </w:tcPr>
          <w:p w14:paraId="78DEF6A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1CA918B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Вступление к поэме А.С.Пушкина «Руслан и Людмила».</w:t>
            </w:r>
          </w:p>
        </w:tc>
        <w:tc>
          <w:tcPr>
            <w:tcW w:w="2410" w:type="dxa"/>
          </w:tcPr>
          <w:p w14:paraId="1E27142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8-9 выучить наизусть отрывок по выбору.</w:t>
            </w:r>
          </w:p>
        </w:tc>
      </w:tr>
      <w:tr w:rsidR="00742ECC" w:rsidRPr="00FF1132" w14:paraId="3554BAFB" w14:textId="77777777" w:rsidTr="00742ECC">
        <w:tc>
          <w:tcPr>
            <w:tcW w:w="976" w:type="dxa"/>
          </w:tcPr>
          <w:p w14:paraId="2B7F87D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</w:t>
            </w:r>
          </w:p>
        </w:tc>
        <w:tc>
          <w:tcPr>
            <w:tcW w:w="740" w:type="dxa"/>
          </w:tcPr>
          <w:p w14:paraId="568AF30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2B9B69E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Специфика сказочного жанрав поэтической сказкеА. С. Пушкина «Сказка о рыбаке и рыбке» </w:t>
            </w:r>
          </w:p>
        </w:tc>
        <w:tc>
          <w:tcPr>
            <w:tcW w:w="2410" w:type="dxa"/>
          </w:tcPr>
          <w:p w14:paraId="0439B80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12-13 выразительно читать</w:t>
            </w:r>
          </w:p>
        </w:tc>
      </w:tr>
      <w:tr w:rsidR="00742ECC" w:rsidRPr="00FF1132" w14:paraId="673C5FA2" w14:textId="77777777" w:rsidTr="00742ECC">
        <w:tc>
          <w:tcPr>
            <w:tcW w:w="976" w:type="dxa"/>
          </w:tcPr>
          <w:p w14:paraId="0E96070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</w:t>
            </w:r>
          </w:p>
        </w:tc>
        <w:tc>
          <w:tcPr>
            <w:tcW w:w="740" w:type="dxa"/>
          </w:tcPr>
          <w:p w14:paraId="2C97605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4657E58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Специфика сказочного жанрав поэтической сказкеА. С. Пушкина «Сказка о рыбаке и рыбке». Происхождение сюжета сказки</w:t>
            </w:r>
          </w:p>
        </w:tc>
        <w:tc>
          <w:tcPr>
            <w:tcW w:w="2410" w:type="dxa"/>
          </w:tcPr>
          <w:p w14:paraId="350DA33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 20, ответить на вопросы</w:t>
            </w:r>
          </w:p>
        </w:tc>
      </w:tr>
      <w:tr w:rsidR="00742ECC" w:rsidRPr="00FF1132" w14:paraId="18529BA5" w14:textId="77777777" w:rsidTr="00742ECC">
        <w:tc>
          <w:tcPr>
            <w:tcW w:w="976" w:type="dxa"/>
          </w:tcPr>
          <w:p w14:paraId="122DA91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</w:t>
            </w:r>
          </w:p>
        </w:tc>
        <w:tc>
          <w:tcPr>
            <w:tcW w:w="740" w:type="dxa"/>
          </w:tcPr>
          <w:p w14:paraId="7CBC85A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676087F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Волшебные предметы и волшебные помощники в сказке А.С.Пушкина «Сказка о рыбаке и рыбке». </w:t>
            </w:r>
          </w:p>
        </w:tc>
        <w:tc>
          <w:tcPr>
            <w:tcW w:w="2410" w:type="dxa"/>
          </w:tcPr>
          <w:p w14:paraId="7D4D44B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приготовить отрывок для в/ч;.с. 21 ответить на вопросы</w:t>
            </w:r>
          </w:p>
        </w:tc>
      </w:tr>
      <w:tr w:rsidR="00742ECC" w:rsidRPr="00FF1132" w14:paraId="6ED99C7C" w14:textId="77777777" w:rsidTr="00742ECC">
        <w:tc>
          <w:tcPr>
            <w:tcW w:w="976" w:type="dxa"/>
          </w:tcPr>
          <w:p w14:paraId="3429B70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6</w:t>
            </w:r>
          </w:p>
        </w:tc>
        <w:tc>
          <w:tcPr>
            <w:tcW w:w="740" w:type="dxa"/>
          </w:tcPr>
          <w:p w14:paraId="3F5F2FD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41BBB3C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Русские народные сказки о животных «Петушок-золотой гребешок».</w:t>
            </w:r>
          </w:p>
        </w:tc>
        <w:tc>
          <w:tcPr>
            <w:tcW w:w="2410" w:type="dxa"/>
          </w:tcPr>
          <w:p w14:paraId="58EBF31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28 ответить на вопросы</w:t>
            </w:r>
          </w:p>
        </w:tc>
      </w:tr>
      <w:tr w:rsidR="00742ECC" w:rsidRPr="00FF1132" w14:paraId="369D561C" w14:textId="77777777" w:rsidTr="00742ECC">
        <w:tc>
          <w:tcPr>
            <w:tcW w:w="976" w:type="dxa"/>
          </w:tcPr>
          <w:p w14:paraId="2D5526C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7</w:t>
            </w:r>
          </w:p>
        </w:tc>
        <w:tc>
          <w:tcPr>
            <w:tcW w:w="740" w:type="dxa"/>
          </w:tcPr>
          <w:p w14:paraId="36BE53B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E9EC47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Главные герои русских  сказок. Сравнительный анализ сказок.  Сказки «Лисичка-сестричка» и  «Кот и лиса».</w:t>
            </w:r>
          </w:p>
          <w:p w14:paraId="6BE3BE0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1AFEFB1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2F3CA0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D99F6C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1, с. 7-8 № 4,5</w:t>
            </w:r>
          </w:p>
        </w:tc>
      </w:tr>
      <w:tr w:rsidR="00742ECC" w:rsidRPr="00FF1132" w14:paraId="0A58519E" w14:textId="77777777" w:rsidTr="00742ECC">
        <w:tc>
          <w:tcPr>
            <w:tcW w:w="976" w:type="dxa"/>
          </w:tcPr>
          <w:p w14:paraId="4CFD48E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8</w:t>
            </w:r>
          </w:p>
        </w:tc>
        <w:tc>
          <w:tcPr>
            <w:tcW w:w="740" w:type="dxa"/>
          </w:tcPr>
          <w:p w14:paraId="2BE208B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1974ABD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Зарубежные сказки о животных. Главные герои американских сказок о животныхДжоэль Харрис «Братец Лис и Братец Кролик».</w:t>
            </w:r>
          </w:p>
        </w:tc>
        <w:tc>
          <w:tcPr>
            <w:tcW w:w="2410" w:type="dxa"/>
          </w:tcPr>
          <w:p w14:paraId="2BF2529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1с. 8-10 № 6,7</w:t>
            </w:r>
          </w:p>
        </w:tc>
      </w:tr>
      <w:tr w:rsidR="00742ECC" w:rsidRPr="00FF1132" w14:paraId="2F2BA820" w14:textId="77777777" w:rsidTr="00742ECC">
        <w:tc>
          <w:tcPr>
            <w:tcW w:w="976" w:type="dxa"/>
          </w:tcPr>
          <w:p w14:paraId="793FC22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9</w:t>
            </w:r>
          </w:p>
        </w:tc>
        <w:tc>
          <w:tcPr>
            <w:tcW w:w="740" w:type="dxa"/>
          </w:tcPr>
          <w:p w14:paraId="1E09703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6B230AF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Зарубежные сказки о животных. Сравнительный анализ русских и зарубежных сказок о животных. Джоэль Харрис «Почему у братца Опоссума белый хвост».</w:t>
            </w:r>
          </w:p>
          <w:p w14:paraId="3A68211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7CA18F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31-40 пересказать сказку по выбору</w:t>
            </w:r>
          </w:p>
        </w:tc>
      </w:tr>
      <w:tr w:rsidR="00742ECC" w:rsidRPr="00FF1132" w14:paraId="48D36AA8" w14:textId="77777777" w:rsidTr="00742ECC">
        <w:tc>
          <w:tcPr>
            <w:tcW w:w="976" w:type="dxa"/>
          </w:tcPr>
          <w:p w14:paraId="38DD8D8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10</w:t>
            </w:r>
          </w:p>
        </w:tc>
        <w:tc>
          <w:tcPr>
            <w:tcW w:w="740" w:type="dxa"/>
          </w:tcPr>
          <w:p w14:paraId="268BF6F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628F64E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Китайская волшебная сказка «Как собака с кошкой враждовать стали». Особенности волшебной сказки и сказки о животных.</w:t>
            </w:r>
          </w:p>
        </w:tc>
        <w:tc>
          <w:tcPr>
            <w:tcW w:w="2410" w:type="dxa"/>
          </w:tcPr>
          <w:p w14:paraId="321E208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1, с.11-12 №8</w:t>
            </w:r>
          </w:p>
        </w:tc>
      </w:tr>
      <w:tr w:rsidR="00742ECC" w:rsidRPr="00FF1132" w14:paraId="603EB704" w14:textId="77777777" w:rsidTr="00742ECC">
        <w:tc>
          <w:tcPr>
            <w:tcW w:w="976" w:type="dxa"/>
          </w:tcPr>
          <w:p w14:paraId="71AF9A0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11</w:t>
            </w:r>
          </w:p>
        </w:tc>
        <w:tc>
          <w:tcPr>
            <w:tcW w:w="740" w:type="dxa"/>
          </w:tcPr>
          <w:p w14:paraId="78B4E71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4F11600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Китайская волшебная сказка. Характеристика героев сказки«Как собака с кошкой враждовать стали».</w:t>
            </w:r>
          </w:p>
        </w:tc>
        <w:tc>
          <w:tcPr>
            <w:tcW w:w="2410" w:type="dxa"/>
          </w:tcPr>
          <w:p w14:paraId="689CBE5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У. с. 41-49 пересказать по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выбору часть сказки</w:t>
            </w:r>
          </w:p>
        </w:tc>
      </w:tr>
      <w:tr w:rsidR="00742ECC" w:rsidRPr="00FF1132" w14:paraId="3E570C2C" w14:textId="77777777" w:rsidTr="00742ECC">
        <w:tc>
          <w:tcPr>
            <w:tcW w:w="976" w:type="dxa"/>
          </w:tcPr>
          <w:p w14:paraId="6100031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12</w:t>
            </w:r>
          </w:p>
        </w:tc>
        <w:tc>
          <w:tcPr>
            <w:tcW w:w="740" w:type="dxa"/>
          </w:tcPr>
          <w:p w14:paraId="5884A0F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320025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Китайская волшебная сказка. Волшебные предметы и волшебные помощники  в сказках. Сказка «Как собака с кошкой враждовать стали».</w:t>
            </w:r>
          </w:p>
          <w:p w14:paraId="2E07936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3AFE7A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приготовить отрывок для в/ч</w:t>
            </w:r>
          </w:p>
        </w:tc>
      </w:tr>
      <w:tr w:rsidR="00742ECC" w:rsidRPr="00FF1132" w14:paraId="04373CF2" w14:textId="77777777" w:rsidTr="00742ECC">
        <w:tc>
          <w:tcPr>
            <w:tcW w:w="976" w:type="dxa"/>
          </w:tcPr>
          <w:p w14:paraId="2C7ABC7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13</w:t>
            </w:r>
          </w:p>
        </w:tc>
        <w:tc>
          <w:tcPr>
            <w:tcW w:w="740" w:type="dxa"/>
          </w:tcPr>
          <w:p w14:paraId="7B9C075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2BD1F7E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Русская  волшебная сказка «Волшебное кольцо».Особенности волшебной сказки. </w:t>
            </w:r>
          </w:p>
          <w:p w14:paraId="312069C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385EF3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Хрестоматия, с. 22-24 прочитать</w:t>
            </w:r>
          </w:p>
        </w:tc>
      </w:tr>
      <w:tr w:rsidR="00742ECC" w:rsidRPr="00FF1132" w14:paraId="0B0A522C" w14:textId="77777777" w:rsidTr="00742ECC">
        <w:tc>
          <w:tcPr>
            <w:tcW w:w="976" w:type="dxa"/>
          </w:tcPr>
          <w:p w14:paraId="5629BE3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14</w:t>
            </w:r>
          </w:p>
        </w:tc>
        <w:tc>
          <w:tcPr>
            <w:tcW w:w="740" w:type="dxa"/>
          </w:tcPr>
          <w:p w14:paraId="1A734DE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54813FE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Роль волшебных предметов в сказке «Волшебное кольцо».</w:t>
            </w:r>
          </w:p>
          <w:p w14:paraId="7D7E8E8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B3002E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BEB402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Хрестоматия, с.  25-28 прочитать</w:t>
            </w:r>
          </w:p>
        </w:tc>
      </w:tr>
      <w:tr w:rsidR="00742ECC" w:rsidRPr="00FF1132" w14:paraId="663A284F" w14:textId="77777777" w:rsidTr="00742ECC">
        <w:tc>
          <w:tcPr>
            <w:tcW w:w="976" w:type="dxa"/>
          </w:tcPr>
          <w:p w14:paraId="25FF28A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15</w:t>
            </w:r>
          </w:p>
        </w:tc>
        <w:tc>
          <w:tcPr>
            <w:tcW w:w="740" w:type="dxa"/>
          </w:tcPr>
          <w:p w14:paraId="48C7006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1568688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Современные поэтические тексты и связь их с народным творчеством.  И. Пивоварова «Жила-была собака» и «Мост и сом».</w:t>
            </w:r>
          </w:p>
          <w:p w14:paraId="617F0AD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1CEAC7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0BC634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с. 13-15 № 9,10</w:t>
            </w:r>
          </w:p>
        </w:tc>
      </w:tr>
      <w:tr w:rsidR="00742ECC" w:rsidRPr="00FF1132" w14:paraId="577A8A4C" w14:textId="77777777" w:rsidTr="00742ECC">
        <w:tc>
          <w:tcPr>
            <w:tcW w:w="976" w:type="dxa"/>
          </w:tcPr>
          <w:p w14:paraId="6029466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16</w:t>
            </w:r>
          </w:p>
          <w:p w14:paraId="2A7E9FE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40" w:type="dxa"/>
          </w:tcPr>
          <w:p w14:paraId="56C858F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5F0B1BC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Современные поэтические тексты. Жанр произведения  Г. Лагздынь «Утренняя кричалка».Поход в Музейный дом. Иллюстрации к сказке «Репка».</w:t>
            </w:r>
          </w:p>
          <w:p w14:paraId="4836A0A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2BCFE7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16 № 11</w:t>
            </w:r>
          </w:p>
        </w:tc>
      </w:tr>
      <w:tr w:rsidR="00742ECC" w:rsidRPr="00FF1132" w14:paraId="3A9880B7" w14:textId="77777777" w:rsidTr="00742ECC">
        <w:trPr>
          <w:trHeight w:val="765"/>
        </w:trPr>
        <w:tc>
          <w:tcPr>
            <w:tcW w:w="976" w:type="dxa"/>
          </w:tcPr>
          <w:p w14:paraId="13185DA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17</w:t>
            </w:r>
          </w:p>
        </w:tc>
        <w:tc>
          <w:tcPr>
            <w:tcW w:w="740" w:type="dxa"/>
          </w:tcPr>
          <w:p w14:paraId="28CD938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1A277C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Глава 2. В гостях у Незнайки. «Говорить неправду и фантазировать – это не одно и то же…»</w:t>
            </w:r>
          </w:p>
          <w:p w14:paraId="00DA6BF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(10 ч)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Рассказ Н. Носова «Фантазёры». Проблема понимания разницы между ложью в корыстных целях и творческой фантазией.</w:t>
            </w:r>
          </w:p>
        </w:tc>
        <w:tc>
          <w:tcPr>
            <w:tcW w:w="2410" w:type="dxa"/>
          </w:tcPr>
          <w:p w14:paraId="566D4FB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с 65-74 читать</w:t>
            </w:r>
          </w:p>
        </w:tc>
      </w:tr>
      <w:tr w:rsidR="00742ECC" w:rsidRPr="00FF1132" w14:paraId="7ED4F94F" w14:textId="77777777" w:rsidTr="00742ECC">
        <w:tc>
          <w:tcPr>
            <w:tcW w:w="976" w:type="dxa"/>
          </w:tcPr>
          <w:p w14:paraId="078ED23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18</w:t>
            </w:r>
          </w:p>
        </w:tc>
        <w:tc>
          <w:tcPr>
            <w:tcW w:w="740" w:type="dxa"/>
          </w:tcPr>
          <w:p w14:paraId="0D2414E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C4291D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Нравственная проблема в рассказе Н. Носова «Фантазёры».</w:t>
            </w:r>
          </w:p>
        </w:tc>
        <w:tc>
          <w:tcPr>
            <w:tcW w:w="2410" w:type="dxa"/>
          </w:tcPr>
          <w:p w14:paraId="60E2FB7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65-74 пересказать</w:t>
            </w:r>
          </w:p>
        </w:tc>
      </w:tr>
      <w:tr w:rsidR="00742ECC" w:rsidRPr="00FF1132" w14:paraId="726C2A94" w14:textId="77777777" w:rsidTr="00742ECC">
        <w:tc>
          <w:tcPr>
            <w:tcW w:w="976" w:type="dxa"/>
          </w:tcPr>
          <w:p w14:paraId="4B6D550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19</w:t>
            </w:r>
          </w:p>
        </w:tc>
        <w:tc>
          <w:tcPr>
            <w:tcW w:w="740" w:type="dxa"/>
          </w:tcPr>
          <w:p w14:paraId="3C645EE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19906C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Характер главных  героев  в произведении Н. Носова «Фантазёры».</w:t>
            </w:r>
          </w:p>
        </w:tc>
        <w:tc>
          <w:tcPr>
            <w:tcW w:w="2410" w:type="dxa"/>
          </w:tcPr>
          <w:p w14:paraId="16A5D1B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Хрестоматия, с.  54 ответить на вопросы</w:t>
            </w:r>
          </w:p>
        </w:tc>
      </w:tr>
      <w:tr w:rsidR="00742ECC" w:rsidRPr="00FF1132" w14:paraId="31B5B714" w14:textId="77777777" w:rsidTr="00742ECC">
        <w:tc>
          <w:tcPr>
            <w:tcW w:w="976" w:type="dxa"/>
          </w:tcPr>
          <w:p w14:paraId="3AAA77B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20</w:t>
            </w:r>
          </w:p>
        </w:tc>
        <w:tc>
          <w:tcPr>
            <w:tcW w:w="740" w:type="dxa"/>
          </w:tcPr>
          <w:p w14:paraId="38BE619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AB2E91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Рассказ Дж. Родари «Бриф! Бруф! Браф!». Сравнительная характеристика героев.</w:t>
            </w:r>
          </w:p>
          <w:p w14:paraId="3CA4441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4D5C7A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859379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17-18 № 12</w:t>
            </w:r>
          </w:p>
        </w:tc>
      </w:tr>
      <w:tr w:rsidR="00742ECC" w:rsidRPr="00FF1132" w14:paraId="70157F2F" w14:textId="77777777" w:rsidTr="00742ECC">
        <w:tc>
          <w:tcPr>
            <w:tcW w:w="976" w:type="dxa"/>
          </w:tcPr>
          <w:p w14:paraId="233D485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21</w:t>
            </w:r>
          </w:p>
        </w:tc>
        <w:tc>
          <w:tcPr>
            <w:tcW w:w="740" w:type="dxa"/>
          </w:tcPr>
          <w:p w14:paraId="010D15C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6E09943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Стихотворения  Э. Мошковской «А травка не знает», «Ноги и уроки». Анализ стихотворений.</w:t>
            </w:r>
          </w:p>
          <w:p w14:paraId="0088C84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A78CC6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ХР. С. 55-59</w:t>
            </w:r>
          </w:p>
          <w:p w14:paraId="274729A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выразительно читать, отвечать на вопросы</w:t>
            </w:r>
          </w:p>
        </w:tc>
      </w:tr>
      <w:tr w:rsidR="00742ECC" w:rsidRPr="00FF1132" w14:paraId="0DE83032" w14:textId="77777777" w:rsidTr="00742ECC">
        <w:tc>
          <w:tcPr>
            <w:tcW w:w="976" w:type="dxa"/>
          </w:tcPr>
          <w:p w14:paraId="03BD274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22</w:t>
            </w:r>
          </w:p>
          <w:p w14:paraId="0A98679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40" w:type="dxa"/>
          </w:tcPr>
          <w:p w14:paraId="13CB10C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04F84F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Шуточный характер стихотворений. Э. Мошковская «Язык и уши», «Если грачи закричали…».</w:t>
            </w:r>
          </w:p>
          <w:p w14:paraId="35AD26C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EB4ECA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ХР. С 60-61 читать и отвечать на вопросы</w:t>
            </w:r>
          </w:p>
        </w:tc>
      </w:tr>
      <w:tr w:rsidR="00742ECC" w:rsidRPr="00FF1132" w14:paraId="216871F4" w14:textId="77777777" w:rsidTr="00742ECC">
        <w:tc>
          <w:tcPr>
            <w:tcW w:w="976" w:type="dxa"/>
          </w:tcPr>
          <w:p w14:paraId="1F8D9A0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23</w:t>
            </w:r>
          </w:p>
        </w:tc>
        <w:tc>
          <w:tcPr>
            <w:tcW w:w="740" w:type="dxa"/>
          </w:tcPr>
          <w:p w14:paraId="1659AF7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09AC59C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Современная сказка. Б.Окуджава. «Прелестные приключения». Приемы понимания прочитанного</w:t>
            </w:r>
          </w:p>
        </w:tc>
        <w:tc>
          <w:tcPr>
            <w:tcW w:w="2410" w:type="dxa"/>
          </w:tcPr>
          <w:p w14:paraId="33FD8F1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У. с. 86-90 читать и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отвечать на вопросы</w:t>
            </w:r>
          </w:p>
        </w:tc>
      </w:tr>
      <w:tr w:rsidR="00742ECC" w:rsidRPr="00FF1132" w14:paraId="15BDE902" w14:textId="77777777" w:rsidTr="00742ECC">
        <w:tc>
          <w:tcPr>
            <w:tcW w:w="976" w:type="dxa"/>
          </w:tcPr>
          <w:p w14:paraId="3EE8616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24</w:t>
            </w:r>
          </w:p>
        </w:tc>
        <w:tc>
          <w:tcPr>
            <w:tcW w:w="740" w:type="dxa"/>
          </w:tcPr>
          <w:p w14:paraId="73EC818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533125B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Ложь и фантазия в сказке Б.Окуджавы«Прелестные приключения».</w:t>
            </w:r>
          </w:p>
        </w:tc>
        <w:tc>
          <w:tcPr>
            <w:tcW w:w="2410" w:type="dxa"/>
          </w:tcPr>
          <w:p w14:paraId="1F803D5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ТПО № 1 с. 18-19 № 13</w:t>
            </w:r>
          </w:p>
        </w:tc>
      </w:tr>
      <w:tr w:rsidR="00742ECC" w:rsidRPr="00FF1132" w14:paraId="31FE73AB" w14:textId="77777777" w:rsidTr="00742ECC">
        <w:tc>
          <w:tcPr>
            <w:tcW w:w="976" w:type="dxa"/>
          </w:tcPr>
          <w:p w14:paraId="31A0A04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25</w:t>
            </w:r>
          </w:p>
        </w:tc>
        <w:tc>
          <w:tcPr>
            <w:tcW w:w="740" w:type="dxa"/>
          </w:tcPr>
          <w:p w14:paraId="7A30D61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E9259E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Нравственное содержание и смысл поступков в сказке Б.Окуджавы «Прелестные приключения».</w:t>
            </w:r>
          </w:p>
        </w:tc>
        <w:tc>
          <w:tcPr>
            <w:tcW w:w="2410" w:type="dxa"/>
          </w:tcPr>
          <w:p w14:paraId="0F90685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20-22 № 14, 15, 16.</w:t>
            </w:r>
          </w:p>
        </w:tc>
      </w:tr>
      <w:tr w:rsidR="00742ECC" w:rsidRPr="00FF1132" w14:paraId="270A23C2" w14:textId="77777777" w:rsidTr="00742ECC">
        <w:tc>
          <w:tcPr>
            <w:tcW w:w="976" w:type="dxa"/>
          </w:tcPr>
          <w:p w14:paraId="09A8403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26</w:t>
            </w:r>
          </w:p>
        </w:tc>
        <w:tc>
          <w:tcPr>
            <w:tcW w:w="740" w:type="dxa"/>
          </w:tcPr>
          <w:p w14:paraId="16B4305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19AF091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Дональд Биссет «Хочешь, хочешь, хочешь…».Воображение, выдумка и фантазия. </w:t>
            </w:r>
          </w:p>
          <w:p w14:paraId="6AFD8E6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C4BE7D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23-24 № 17</w:t>
            </w:r>
          </w:p>
        </w:tc>
      </w:tr>
      <w:tr w:rsidR="00742ECC" w:rsidRPr="00FF1132" w14:paraId="4394FFAB" w14:textId="77777777" w:rsidTr="00742ECC">
        <w:tc>
          <w:tcPr>
            <w:tcW w:w="976" w:type="dxa"/>
          </w:tcPr>
          <w:p w14:paraId="4B0A9E9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27</w:t>
            </w:r>
          </w:p>
          <w:p w14:paraId="7173143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40" w:type="dxa"/>
          </w:tcPr>
          <w:p w14:paraId="66DC855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4F4F78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Глава 3. В гостях у Барсука.О настоящем и ненастоящем богатстве (20 ч)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Секреты чайного домика. Знакомство с малой поэтической формой «хокку» или «хайку»</w:t>
            </w:r>
          </w:p>
        </w:tc>
        <w:tc>
          <w:tcPr>
            <w:tcW w:w="2410" w:type="dxa"/>
          </w:tcPr>
          <w:p w14:paraId="34C9FA5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96 выучить наизусть хокку</w:t>
            </w:r>
          </w:p>
        </w:tc>
      </w:tr>
      <w:tr w:rsidR="00742ECC" w:rsidRPr="00FF1132" w14:paraId="3BCE8685" w14:textId="77777777" w:rsidTr="00742ECC">
        <w:tc>
          <w:tcPr>
            <w:tcW w:w="976" w:type="dxa"/>
          </w:tcPr>
          <w:p w14:paraId="462121D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28</w:t>
            </w:r>
          </w:p>
        </w:tc>
        <w:tc>
          <w:tcPr>
            <w:tcW w:w="740" w:type="dxa"/>
          </w:tcPr>
          <w:p w14:paraId="001BB2A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41A0CAE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Сказка С. Козлова«Ежик в тумане». Анализ художественного и живописного произведений.</w:t>
            </w:r>
          </w:p>
          <w:p w14:paraId="5095599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C9AAAE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ТПО № 1 с. 24-25 № 18</w:t>
            </w:r>
          </w:p>
          <w:p w14:paraId="249B50D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578F15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742ECC" w:rsidRPr="00FF1132" w14:paraId="09FBAC02" w14:textId="77777777" w:rsidTr="00742ECC">
        <w:tc>
          <w:tcPr>
            <w:tcW w:w="976" w:type="dxa"/>
          </w:tcPr>
          <w:p w14:paraId="7D0B6AE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29</w:t>
            </w:r>
          </w:p>
        </w:tc>
        <w:tc>
          <w:tcPr>
            <w:tcW w:w="740" w:type="dxa"/>
          </w:tcPr>
          <w:p w14:paraId="3A11819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4CA5CEA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с. Козлов «Ёжик в тумане».Поход в «Музейный дом». ИллюстрацияТ. Мавриной «Полумесяц».</w:t>
            </w:r>
          </w:p>
        </w:tc>
        <w:tc>
          <w:tcPr>
            <w:tcW w:w="2410" w:type="dxa"/>
          </w:tcPr>
          <w:p w14:paraId="0FF6CBF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26 выучить наизусть</w:t>
            </w:r>
          </w:p>
        </w:tc>
      </w:tr>
      <w:tr w:rsidR="00742ECC" w:rsidRPr="00FF1132" w14:paraId="21CCF6E6" w14:textId="77777777" w:rsidTr="00742ECC">
        <w:tc>
          <w:tcPr>
            <w:tcW w:w="976" w:type="dxa"/>
          </w:tcPr>
          <w:p w14:paraId="1702841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30</w:t>
            </w:r>
          </w:p>
        </w:tc>
        <w:tc>
          <w:tcPr>
            <w:tcW w:w="740" w:type="dxa"/>
          </w:tcPr>
          <w:p w14:paraId="56917AF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2627E43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Японская сказка «Барсук-любитель стихов». Приемы понимания прочитанного </w:t>
            </w:r>
          </w:p>
        </w:tc>
        <w:tc>
          <w:tcPr>
            <w:tcW w:w="2410" w:type="dxa"/>
          </w:tcPr>
          <w:p w14:paraId="636B2DE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99-103 перечитать текст</w:t>
            </w:r>
          </w:p>
        </w:tc>
      </w:tr>
      <w:tr w:rsidR="00742ECC" w:rsidRPr="00FF1132" w14:paraId="2A76B7FC" w14:textId="77777777" w:rsidTr="00742ECC">
        <w:tc>
          <w:tcPr>
            <w:tcW w:w="976" w:type="dxa"/>
          </w:tcPr>
          <w:p w14:paraId="4F28925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31</w:t>
            </w:r>
          </w:p>
        </w:tc>
        <w:tc>
          <w:tcPr>
            <w:tcW w:w="740" w:type="dxa"/>
          </w:tcPr>
          <w:p w14:paraId="6282398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8E6569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Японская сказка «Барсук-любитель стихов».Нравственные проблемы.</w:t>
            </w:r>
          </w:p>
        </w:tc>
        <w:tc>
          <w:tcPr>
            <w:tcW w:w="2410" w:type="dxa"/>
          </w:tcPr>
          <w:p w14:paraId="779501E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99-103 пересказать</w:t>
            </w:r>
          </w:p>
        </w:tc>
      </w:tr>
      <w:tr w:rsidR="00742ECC" w:rsidRPr="00FF1132" w14:paraId="285B76CA" w14:textId="77777777" w:rsidTr="00742ECC">
        <w:tc>
          <w:tcPr>
            <w:tcW w:w="976" w:type="dxa"/>
          </w:tcPr>
          <w:p w14:paraId="277D19E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32</w:t>
            </w:r>
          </w:p>
        </w:tc>
        <w:tc>
          <w:tcPr>
            <w:tcW w:w="740" w:type="dxa"/>
          </w:tcPr>
          <w:p w14:paraId="0556DD0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06B0F6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Японская сказка «Луна на ветке».  Главная мысль произведения.</w:t>
            </w:r>
          </w:p>
          <w:p w14:paraId="563B519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CB5DFE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Учебник, часть 1, с.      103-107 пересказать</w:t>
            </w:r>
          </w:p>
        </w:tc>
      </w:tr>
      <w:tr w:rsidR="00742ECC" w:rsidRPr="00FF1132" w14:paraId="53FDDD14" w14:textId="77777777" w:rsidTr="00742ECC">
        <w:tc>
          <w:tcPr>
            <w:tcW w:w="976" w:type="dxa"/>
          </w:tcPr>
          <w:p w14:paraId="57E8DD0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33</w:t>
            </w:r>
          </w:p>
        </w:tc>
        <w:tc>
          <w:tcPr>
            <w:tcW w:w="740" w:type="dxa"/>
          </w:tcPr>
          <w:p w14:paraId="1B733CF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2EF796A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Японская сказка «Луна на ветке».Сравнительный анализ героев двух сказок о барсуках.</w:t>
            </w:r>
          </w:p>
        </w:tc>
        <w:tc>
          <w:tcPr>
            <w:tcW w:w="2410" w:type="dxa"/>
          </w:tcPr>
          <w:p w14:paraId="6B5AFE8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с. 27-28 № 20</w:t>
            </w:r>
          </w:p>
          <w:p w14:paraId="1CE3389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приготовить сообщение о художнике Хиросиге</w:t>
            </w:r>
          </w:p>
        </w:tc>
      </w:tr>
      <w:tr w:rsidR="00742ECC" w:rsidRPr="00FF1132" w14:paraId="35ABC152" w14:textId="77777777" w:rsidTr="00742ECC">
        <w:tc>
          <w:tcPr>
            <w:tcW w:w="976" w:type="dxa"/>
          </w:tcPr>
          <w:p w14:paraId="4D17304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34</w:t>
            </w:r>
          </w:p>
        </w:tc>
        <w:tc>
          <w:tcPr>
            <w:tcW w:w="740" w:type="dxa"/>
          </w:tcPr>
          <w:p w14:paraId="0DA37F0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544D706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Секреты свитка. Поход в Музейный дом Фрагмент «Тростник под  снегом и дикая утка» Хиросиге.</w:t>
            </w:r>
          </w:p>
          <w:p w14:paraId="39DE347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C8F047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 результатам наблюдений составить рассказ о птицах, о дороге, уходящей вдаль, о небе или о чём-то другом (по выбору)</w:t>
            </w:r>
          </w:p>
        </w:tc>
      </w:tr>
      <w:tr w:rsidR="00742ECC" w:rsidRPr="00FF1132" w14:paraId="71935B37" w14:textId="77777777" w:rsidTr="00742ECC">
        <w:tc>
          <w:tcPr>
            <w:tcW w:w="976" w:type="dxa"/>
          </w:tcPr>
          <w:p w14:paraId="19242A1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35</w:t>
            </w:r>
          </w:p>
        </w:tc>
        <w:tc>
          <w:tcPr>
            <w:tcW w:w="740" w:type="dxa"/>
          </w:tcPr>
          <w:p w14:paraId="1B6EF91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0B56A73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Текст С. Козлова «Красота» и рисунок А. Дюрера «Травы».</w:t>
            </w:r>
          </w:p>
          <w:p w14:paraId="1658F9B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Анализ художественного и живописного произведений. </w:t>
            </w:r>
          </w:p>
        </w:tc>
        <w:tc>
          <w:tcPr>
            <w:tcW w:w="2410" w:type="dxa"/>
          </w:tcPr>
          <w:p w14:paraId="6E709F1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ТПО № 1 с. 28-30 №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21</w:t>
            </w:r>
          </w:p>
        </w:tc>
      </w:tr>
      <w:tr w:rsidR="00742ECC" w:rsidRPr="00FF1132" w14:paraId="7F002097" w14:textId="77777777" w:rsidTr="00742ECC">
        <w:tc>
          <w:tcPr>
            <w:tcW w:w="976" w:type="dxa"/>
          </w:tcPr>
          <w:p w14:paraId="3D1F398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40" w:type="dxa"/>
          </w:tcPr>
          <w:p w14:paraId="71EFB7B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14675A4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Японские хокку.</w:t>
            </w:r>
          </w:p>
        </w:tc>
        <w:tc>
          <w:tcPr>
            <w:tcW w:w="2410" w:type="dxa"/>
          </w:tcPr>
          <w:p w14:paraId="5BFFCA4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 с. 66 выучить наизусть</w:t>
            </w:r>
          </w:p>
        </w:tc>
      </w:tr>
      <w:tr w:rsidR="00742ECC" w:rsidRPr="00FF1132" w14:paraId="7C6D6AEE" w14:textId="77777777" w:rsidTr="00742ECC">
        <w:tc>
          <w:tcPr>
            <w:tcW w:w="976" w:type="dxa"/>
          </w:tcPr>
          <w:p w14:paraId="42EF4B6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37</w:t>
            </w:r>
          </w:p>
        </w:tc>
        <w:tc>
          <w:tcPr>
            <w:tcW w:w="740" w:type="dxa"/>
          </w:tcPr>
          <w:p w14:paraId="712C5C5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4DDFA96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Японские хокку  Иссё, Буссон. Поход в Музейный дом. Иллюстрации А. Венецианова «Жнецы».</w:t>
            </w:r>
          </w:p>
          <w:p w14:paraId="1873DEC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035DE1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D951C5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используя дополнительную информацию, найти другие хокку Иссё и Буссона и приготовиться выразительно читать их</w:t>
            </w:r>
          </w:p>
        </w:tc>
      </w:tr>
      <w:tr w:rsidR="00742ECC" w:rsidRPr="00FF1132" w14:paraId="5DD97E57" w14:textId="77777777" w:rsidTr="00742ECC">
        <w:tc>
          <w:tcPr>
            <w:tcW w:w="976" w:type="dxa"/>
          </w:tcPr>
          <w:p w14:paraId="0CAC1C2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38</w:t>
            </w:r>
          </w:p>
        </w:tc>
        <w:tc>
          <w:tcPr>
            <w:tcW w:w="740" w:type="dxa"/>
          </w:tcPr>
          <w:p w14:paraId="41C1E3F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4653004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Японские хокку Тиё, Оницура. Поход в Музейный дом. Иллюстрация Ван Тога «Комната в Арле». Красота в привычном. </w:t>
            </w:r>
          </w:p>
          <w:p w14:paraId="793E683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A30668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742ECC" w:rsidRPr="00FF1132" w14:paraId="7F2E0D54" w14:textId="77777777" w:rsidTr="00742ECC">
        <w:tc>
          <w:tcPr>
            <w:tcW w:w="976" w:type="dxa"/>
          </w:tcPr>
          <w:p w14:paraId="7BD0A5C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39</w:t>
            </w:r>
          </w:p>
        </w:tc>
        <w:tc>
          <w:tcPr>
            <w:tcW w:w="740" w:type="dxa"/>
          </w:tcPr>
          <w:p w14:paraId="0E74726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24567CD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Японские хокку. Кикаку, Басё, Сико. </w:t>
            </w:r>
          </w:p>
        </w:tc>
        <w:tc>
          <w:tcPr>
            <w:tcW w:w="2410" w:type="dxa"/>
          </w:tcPr>
          <w:p w14:paraId="24FF20C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Хр. С 66-67 выучить наизусть по желанию;</w:t>
            </w:r>
          </w:p>
          <w:p w14:paraId="6A98B39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сочинить хокку о природе родного края</w:t>
            </w:r>
          </w:p>
        </w:tc>
      </w:tr>
      <w:tr w:rsidR="00742ECC" w:rsidRPr="00FF1132" w14:paraId="3C833099" w14:textId="77777777" w:rsidTr="00742ECC">
        <w:trPr>
          <w:trHeight w:val="1929"/>
        </w:trPr>
        <w:tc>
          <w:tcPr>
            <w:tcW w:w="976" w:type="dxa"/>
          </w:tcPr>
          <w:p w14:paraId="24C2442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40</w:t>
            </w:r>
          </w:p>
        </w:tc>
        <w:tc>
          <w:tcPr>
            <w:tcW w:w="740" w:type="dxa"/>
          </w:tcPr>
          <w:p w14:paraId="4BBE6B8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632F290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Библиотека гостеприимного Барсука. (3 ч)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Мир материальных вещей в рассказе В.Драгунского «Что я люблю». </w:t>
            </w:r>
          </w:p>
          <w:p w14:paraId="2346B4D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A952D4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7F77A1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6C14FC5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C21397E" w14:textId="77777777" w:rsidR="00742ECC" w:rsidRPr="00FF1132" w:rsidRDefault="00742ECC" w:rsidP="00742E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1A7974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30-31 № 22</w:t>
            </w:r>
          </w:p>
          <w:p w14:paraId="3563460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пересказать отрывок по выбору, в котором не содержится прямой речи</w:t>
            </w:r>
          </w:p>
        </w:tc>
      </w:tr>
      <w:tr w:rsidR="00742ECC" w:rsidRPr="00FF1132" w14:paraId="5D8755CE" w14:textId="77777777" w:rsidTr="00742ECC">
        <w:tc>
          <w:tcPr>
            <w:tcW w:w="976" w:type="dxa"/>
          </w:tcPr>
          <w:p w14:paraId="0FEC293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41</w:t>
            </w:r>
          </w:p>
        </w:tc>
        <w:tc>
          <w:tcPr>
            <w:tcW w:w="740" w:type="dxa"/>
          </w:tcPr>
          <w:p w14:paraId="71F4D47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5888357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Мир материальных вещей в рассказе В.Драгунского «Что любит Мишка». Приемы понимания прочитанного </w:t>
            </w:r>
          </w:p>
          <w:p w14:paraId="7C772A4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29D09A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32-33 № 23</w:t>
            </w:r>
          </w:p>
        </w:tc>
      </w:tr>
      <w:tr w:rsidR="00742ECC" w:rsidRPr="00FF1132" w14:paraId="7185DBF3" w14:textId="77777777" w:rsidTr="00742ECC">
        <w:tc>
          <w:tcPr>
            <w:tcW w:w="976" w:type="dxa"/>
          </w:tcPr>
          <w:p w14:paraId="2BF3A46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42</w:t>
            </w:r>
          </w:p>
        </w:tc>
        <w:tc>
          <w:tcPr>
            <w:tcW w:w="740" w:type="dxa"/>
          </w:tcPr>
          <w:p w14:paraId="3CF6780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56678D5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Стихотворение С. Махотина «Воскресенье». Приемы понимания прочитанного.</w:t>
            </w:r>
          </w:p>
        </w:tc>
        <w:tc>
          <w:tcPr>
            <w:tcW w:w="2410" w:type="dxa"/>
          </w:tcPr>
          <w:p w14:paraId="5DA72D6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 с. 62-66  читать</w:t>
            </w:r>
          </w:p>
        </w:tc>
      </w:tr>
      <w:tr w:rsidR="00742ECC" w:rsidRPr="00FF1132" w14:paraId="5F1EF99C" w14:textId="77777777" w:rsidTr="00742ECC">
        <w:tc>
          <w:tcPr>
            <w:tcW w:w="976" w:type="dxa"/>
          </w:tcPr>
          <w:p w14:paraId="3753EC1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43</w:t>
            </w:r>
          </w:p>
        </w:tc>
        <w:tc>
          <w:tcPr>
            <w:tcW w:w="740" w:type="dxa"/>
          </w:tcPr>
          <w:p w14:paraId="29942C8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47C330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Стихотворения С. Махотина и М. Бородицкой.</w:t>
            </w:r>
          </w:p>
          <w:p w14:paraId="1BBE1EB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Герой стихотворения «Груша» С. Махотина. Анализ стихотворений. </w:t>
            </w:r>
          </w:p>
          <w:p w14:paraId="67ACE21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E69779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ТПО № 1 с. 33-34 №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24</w:t>
            </w:r>
          </w:p>
        </w:tc>
      </w:tr>
      <w:tr w:rsidR="00742ECC" w:rsidRPr="00FF1132" w14:paraId="5709C83C" w14:textId="77777777" w:rsidTr="00742ECC">
        <w:tc>
          <w:tcPr>
            <w:tcW w:w="976" w:type="dxa"/>
          </w:tcPr>
          <w:p w14:paraId="425AB06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44</w:t>
            </w:r>
          </w:p>
        </w:tc>
        <w:tc>
          <w:tcPr>
            <w:tcW w:w="740" w:type="dxa"/>
          </w:tcPr>
          <w:p w14:paraId="2C2E84B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0FA6086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Дружба – настоящее богатство. М.Бородицкая «Ракушки», «Уехал младший брат».</w:t>
            </w:r>
          </w:p>
          <w:p w14:paraId="6F9DC39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265661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136-137; Хр. С 74-75 выучить наизусть по выбору</w:t>
            </w:r>
          </w:p>
        </w:tc>
      </w:tr>
      <w:tr w:rsidR="00742ECC" w:rsidRPr="00FF1132" w14:paraId="22050F8D" w14:textId="77777777" w:rsidTr="00742ECC">
        <w:tc>
          <w:tcPr>
            <w:tcW w:w="976" w:type="dxa"/>
          </w:tcPr>
          <w:p w14:paraId="2D537DC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45</w:t>
            </w:r>
          </w:p>
        </w:tc>
        <w:tc>
          <w:tcPr>
            <w:tcW w:w="740" w:type="dxa"/>
          </w:tcPr>
          <w:p w14:paraId="770C851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65BC39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Сказка Дж.Родари «Приезжает дядюшка белый медведь». Анализ произведения. </w:t>
            </w:r>
          </w:p>
        </w:tc>
        <w:tc>
          <w:tcPr>
            <w:tcW w:w="2410" w:type="dxa"/>
          </w:tcPr>
          <w:p w14:paraId="796B3CB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140-142 прочитать</w:t>
            </w:r>
          </w:p>
        </w:tc>
      </w:tr>
      <w:tr w:rsidR="00742ECC" w:rsidRPr="00FF1132" w14:paraId="1CE77E70" w14:textId="77777777" w:rsidTr="00742ECC">
        <w:tc>
          <w:tcPr>
            <w:tcW w:w="976" w:type="dxa"/>
          </w:tcPr>
          <w:p w14:paraId="37324A6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46</w:t>
            </w:r>
          </w:p>
        </w:tc>
        <w:tc>
          <w:tcPr>
            <w:tcW w:w="740" w:type="dxa"/>
          </w:tcPr>
          <w:p w14:paraId="1F5CEB0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4AB1E37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Что такое настоящее богатство? (по сказке Дж.Родари  «Приезжает дядюшка белый медведь»).</w:t>
            </w:r>
          </w:p>
          <w:p w14:paraId="2570C16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1B8261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09B325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У. с. 144 выполнить задание повышенной сложности</w:t>
            </w:r>
          </w:p>
        </w:tc>
      </w:tr>
      <w:tr w:rsidR="00742ECC" w:rsidRPr="00FF1132" w14:paraId="4B4A8838" w14:textId="77777777" w:rsidTr="00742ECC">
        <w:tc>
          <w:tcPr>
            <w:tcW w:w="976" w:type="dxa"/>
          </w:tcPr>
          <w:p w14:paraId="77EA5D0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47</w:t>
            </w:r>
          </w:p>
        </w:tc>
        <w:tc>
          <w:tcPr>
            <w:tcW w:w="740" w:type="dxa"/>
          </w:tcPr>
          <w:p w14:paraId="7501088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43B000A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Глава 4. В гостях у Ёжика и Медвежонка. О любви. (13 ч)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И. Тургенев «Воробей» . тема и главная мысль произведения.  </w:t>
            </w:r>
          </w:p>
        </w:tc>
        <w:tc>
          <w:tcPr>
            <w:tcW w:w="2410" w:type="dxa"/>
          </w:tcPr>
          <w:p w14:paraId="5216AF2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 с. 112-113 прочитать , ответить на вопросы и пересказать</w:t>
            </w:r>
          </w:p>
        </w:tc>
      </w:tr>
      <w:tr w:rsidR="00742ECC" w:rsidRPr="00FF1132" w14:paraId="5A18AD18" w14:textId="77777777" w:rsidTr="00742ECC">
        <w:trPr>
          <w:trHeight w:val="1666"/>
        </w:trPr>
        <w:tc>
          <w:tcPr>
            <w:tcW w:w="976" w:type="dxa"/>
          </w:tcPr>
          <w:p w14:paraId="05589B6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48</w:t>
            </w:r>
          </w:p>
          <w:p w14:paraId="334E3D5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B952A8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48D155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40" w:type="dxa"/>
          </w:tcPr>
          <w:p w14:paraId="3377BEE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13E4AFF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Эмоциональный тон стихотворений.М.Карем «Ослик».М .Бородицкая «Котёнок», Э.Мошковская «Кому хорошо».</w:t>
            </w:r>
          </w:p>
          <w:p w14:paraId="47405C9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B2D0B5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 с. 112-113 прочитать , ответить на вопросы и пересказать</w:t>
            </w:r>
          </w:p>
        </w:tc>
      </w:tr>
      <w:tr w:rsidR="00742ECC" w:rsidRPr="00FF1132" w14:paraId="4D54117F" w14:textId="77777777" w:rsidTr="00742ECC">
        <w:tc>
          <w:tcPr>
            <w:tcW w:w="976" w:type="dxa"/>
          </w:tcPr>
          <w:p w14:paraId="7FB55D2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49</w:t>
            </w:r>
          </w:p>
          <w:p w14:paraId="6BC4003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40" w:type="dxa"/>
          </w:tcPr>
          <w:p w14:paraId="5949A78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9ACECF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Ценность общения и дружба в рассказе В.Драгунского «Друг детства». Характеристика героя</w:t>
            </w:r>
          </w:p>
        </w:tc>
        <w:tc>
          <w:tcPr>
            <w:tcW w:w="2410" w:type="dxa"/>
          </w:tcPr>
          <w:p w14:paraId="7A0C84E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 С. 108-111 выразительно читать и отвечать на вопросы</w:t>
            </w:r>
          </w:p>
        </w:tc>
      </w:tr>
      <w:tr w:rsidR="00742ECC" w:rsidRPr="00FF1132" w14:paraId="50D02405" w14:textId="77777777" w:rsidTr="00742ECC">
        <w:tc>
          <w:tcPr>
            <w:tcW w:w="976" w:type="dxa"/>
          </w:tcPr>
          <w:p w14:paraId="2D30252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50</w:t>
            </w:r>
          </w:p>
        </w:tc>
        <w:tc>
          <w:tcPr>
            <w:tcW w:w="740" w:type="dxa"/>
          </w:tcPr>
          <w:p w14:paraId="2B0E383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5B8F50C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Анализ произведений. Различаем враньё и фантазию. В. Лунин «Кукла». Р.Сеф «Я сделал крылья и летал».</w:t>
            </w:r>
          </w:p>
        </w:tc>
        <w:tc>
          <w:tcPr>
            <w:tcW w:w="2410" w:type="dxa"/>
          </w:tcPr>
          <w:p w14:paraId="241B928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156-160 выразительно читать</w:t>
            </w:r>
          </w:p>
        </w:tc>
      </w:tr>
      <w:tr w:rsidR="00742ECC" w:rsidRPr="00FF1132" w14:paraId="47DC8178" w14:textId="77777777" w:rsidTr="00742ECC">
        <w:tc>
          <w:tcPr>
            <w:tcW w:w="976" w:type="dxa"/>
          </w:tcPr>
          <w:p w14:paraId="5C02C6C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51</w:t>
            </w:r>
          </w:p>
        </w:tc>
        <w:tc>
          <w:tcPr>
            <w:tcW w:w="740" w:type="dxa"/>
          </w:tcPr>
          <w:p w14:paraId="718FCC6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4A07F2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Что такое быль? Чтение рассказа Л. Толстого «Прыжок».</w:t>
            </w:r>
          </w:p>
        </w:tc>
        <w:tc>
          <w:tcPr>
            <w:tcW w:w="2410" w:type="dxa"/>
          </w:tcPr>
          <w:p w14:paraId="0C3AD3D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160-166 пересказать</w:t>
            </w:r>
          </w:p>
        </w:tc>
      </w:tr>
      <w:tr w:rsidR="00742ECC" w:rsidRPr="00FF1132" w14:paraId="3B6452D7" w14:textId="77777777" w:rsidTr="00742ECC">
        <w:tc>
          <w:tcPr>
            <w:tcW w:w="976" w:type="dxa"/>
          </w:tcPr>
          <w:p w14:paraId="715FA73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52</w:t>
            </w:r>
          </w:p>
        </w:tc>
        <w:tc>
          <w:tcPr>
            <w:tcW w:w="740" w:type="dxa"/>
          </w:tcPr>
          <w:p w14:paraId="7D9DF16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2F428D6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Структурно-содержательное  деление текста (на материале рассказа Л. Толстого «Прыжок»). Приемы понимания прочитанного </w:t>
            </w:r>
          </w:p>
        </w:tc>
        <w:tc>
          <w:tcPr>
            <w:tcW w:w="2410" w:type="dxa"/>
          </w:tcPr>
          <w:p w14:paraId="2738716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742ECC" w:rsidRPr="00FF1132" w14:paraId="51245D71" w14:textId="77777777" w:rsidTr="00742ECC">
        <w:tc>
          <w:tcPr>
            <w:tcW w:w="976" w:type="dxa"/>
          </w:tcPr>
          <w:p w14:paraId="12CADFB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53</w:t>
            </w:r>
          </w:p>
          <w:p w14:paraId="0BF45E2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40" w:type="dxa"/>
          </w:tcPr>
          <w:p w14:paraId="38CB966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556417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Характер героев рассказа и осмысление их поступков, чувств, переживаний на материале рассказа Л. Толстого «Прыжок».</w:t>
            </w:r>
          </w:p>
        </w:tc>
        <w:tc>
          <w:tcPr>
            <w:tcW w:w="2410" w:type="dxa"/>
          </w:tcPr>
          <w:p w14:paraId="091A4DB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1 с. 45-46 № 34</w:t>
            </w:r>
          </w:p>
        </w:tc>
      </w:tr>
      <w:tr w:rsidR="00742ECC" w:rsidRPr="00FF1132" w14:paraId="1351A54B" w14:textId="77777777" w:rsidTr="00742ECC">
        <w:tc>
          <w:tcPr>
            <w:tcW w:w="976" w:type="dxa"/>
          </w:tcPr>
          <w:p w14:paraId="7B218A7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54</w:t>
            </w:r>
          </w:p>
        </w:tc>
        <w:tc>
          <w:tcPr>
            <w:tcW w:w="740" w:type="dxa"/>
          </w:tcPr>
          <w:p w14:paraId="50CA164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3C679C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Последствия поступков, чувства и переживания героев литературного произведения. Л. Толстой «Акула».</w:t>
            </w:r>
          </w:p>
        </w:tc>
        <w:tc>
          <w:tcPr>
            <w:tcW w:w="2410" w:type="dxa"/>
          </w:tcPr>
          <w:p w14:paraId="203B10D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У. с.   167-171  </w:t>
            </w:r>
          </w:p>
          <w:p w14:paraId="1502465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пересказать текст от лица героя произведения</w:t>
            </w:r>
          </w:p>
        </w:tc>
      </w:tr>
      <w:tr w:rsidR="00742ECC" w:rsidRPr="00FF1132" w14:paraId="3BEE87DA" w14:textId="77777777" w:rsidTr="00742ECC">
        <w:tc>
          <w:tcPr>
            <w:tcW w:w="976" w:type="dxa"/>
          </w:tcPr>
          <w:p w14:paraId="3E3EE35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55</w:t>
            </w:r>
          </w:p>
        </w:tc>
        <w:tc>
          <w:tcPr>
            <w:tcW w:w="740" w:type="dxa"/>
          </w:tcPr>
          <w:p w14:paraId="0DA5850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21ED75B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Благополучное завершение истории.Л. Толстой «Акула». Приемы понимания прочитанного </w:t>
            </w:r>
          </w:p>
        </w:tc>
        <w:tc>
          <w:tcPr>
            <w:tcW w:w="2410" w:type="dxa"/>
          </w:tcPr>
          <w:p w14:paraId="2DCA10A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приготовить отрывок для выразительного чтения</w:t>
            </w:r>
          </w:p>
        </w:tc>
      </w:tr>
      <w:tr w:rsidR="00742ECC" w:rsidRPr="00FF1132" w14:paraId="2C6EF678" w14:textId="77777777" w:rsidTr="00742ECC">
        <w:tc>
          <w:tcPr>
            <w:tcW w:w="976" w:type="dxa"/>
          </w:tcPr>
          <w:p w14:paraId="48DE893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56</w:t>
            </w:r>
          </w:p>
        </w:tc>
        <w:tc>
          <w:tcPr>
            <w:tcW w:w="740" w:type="dxa"/>
          </w:tcPr>
          <w:p w14:paraId="1C42E6B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4D99A4E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Сравнительный анализ двух рассказов Л. Толстого «Акула» и «Прыжок».</w:t>
            </w:r>
          </w:p>
        </w:tc>
        <w:tc>
          <w:tcPr>
            <w:tcW w:w="2410" w:type="dxa"/>
          </w:tcPr>
          <w:p w14:paraId="1A57915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составить сравнительную характеристику поступков мальчиков</w:t>
            </w:r>
          </w:p>
        </w:tc>
      </w:tr>
      <w:tr w:rsidR="00742ECC" w:rsidRPr="00FF1132" w14:paraId="07BC45F9" w14:textId="77777777" w:rsidTr="00742ECC">
        <w:tc>
          <w:tcPr>
            <w:tcW w:w="976" w:type="dxa"/>
          </w:tcPr>
          <w:p w14:paraId="37F220D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57</w:t>
            </w:r>
          </w:p>
        </w:tc>
        <w:tc>
          <w:tcPr>
            <w:tcW w:w="740" w:type="dxa"/>
          </w:tcPr>
          <w:p w14:paraId="5EE31B1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49924D2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Наблюдательный человек – это счастливый человек.Э. Мошковская «Если такой закат»</w:t>
            </w:r>
          </w:p>
          <w:p w14:paraId="0CA6427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Поход в «Музейный дом». ИллюстрацияП. Брейгеля «Охотники на снегу». Анализ художественного и живописного произведений. </w:t>
            </w:r>
          </w:p>
        </w:tc>
        <w:tc>
          <w:tcPr>
            <w:tcW w:w="2410" w:type="dxa"/>
          </w:tcPr>
          <w:p w14:paraId="615151C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ТПО № 1 с. 47-48 № 35</w:t>
            </w:r>
          </w:p>
        </w:tc>
      </w:tr>
      <w:tr w:rsidR="00742ECC" w:rsidRPr="00FF1132" w14:paraId="1EF966B7" w14:textId="77777777" w:rsidTr="00742ECC">
        <w:tc>
          <w:tcPr>
            <w:tcW w:w="976" w:type="dxa"/>
          </w:tcPr>
          <w:p w14:paraId="5CD517C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58</w:t>
            </w:r>
          </w:p>
        </w:tc>
        <w:tc>
          <w:tcPr>
            <w:tcW w:w="740" w:type="dxa"/>
          </w:tcPr>
          <w:p w14:paraId="75FE219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15B275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Ответы на вопросы Учёного Кота и  Гостеприимного Барсука.</w:t>
            </w:r>
          </w:p>
        </w:tc>
        <w:tc>
          <w:tcPr>
            <w:tcW w:w="2410" w:type="dxa"/>
          </w:tcPr>
          <w:p w14:paraId="1102440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742ECC" w:rsidRPr="00FF1132" w14:paraId="5BA96E3A" w14:textId="77777777" w:rsidTr="00742ECC">
        <w:trPr>
          <w:trHeight w:val="1191"/>
        </w:trPr>
        <w:tc>
          <w:tcPr>
            <w:tcW w:w="976" w:type="dxa"/>
          </w:tcPr>
          <w:p w14:paraId="60E6329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</w:t>
            </w:r>
          </w:p>
          <w:p w14:paraId="7A3019A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(59)</w:t>
            </w:r>
          </w:p>
          <w:p w14:paraId="2255287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7FDF60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4D46F7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4C50AE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40" w:type="dxa"/>
          </w:tcPr>
          <w:p w14:paraId="16406EF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40ED461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2 часть учебникаГлава 1. Точка зрения. (29 ч)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А. Кушнер «Что я узнал! » .  Анализ понятия «точка зрения».Поход в Музейный дом». Портреты итальянского художника Арчимбольдо. </w:t>
            </w:r>
          </w:p>
          <w:p w14:paraId="69A74DE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  <w:p w14:paraId="526382E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EA2EEA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 с. 129-130 выразительно читать и отвечать на вопросы</w:t>
            </w:r>
          </w:p>
        </w:tc>
      </w:tr>
      <w:tr w:rsidR="00742ECC" w:rsidRPr="00FF1132" w14:paraId="10CF2632" w14:textId="77777777" w:rsidTr="00742ECC">
        <w:tc>
          <w:tcPr>
            <w:tcW w:w="976" w:type="dxa"/>
          </w:tcPr>
          <w:p w14:paraId="0DF69BD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</w:t>
            </w:r>
          </w:p>
          <w:p w14:paraId="48C42DE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(60)</w:t>
            </w:r>
          </w:p>
        </w:tc>
        <w:tc>
          <w:tcPr>
            <w:tcW w:w="740" w:type="dxa"/>
          </w:tcPr>
          <w:p w14:paraId="2921479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CC340F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С. Махотин «Фотограф». Формирование понятия «точка зрения» Поход в Музейный дом». ллюстрация В. Гога «Церковь в Овере»</w:t>
            </w:r>
          </w:p>
          <w:p w14:paraId="699F516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0023C4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У. с. 10 выучить наизусть  </w:t>
            </w:r>
          </w:p>
        </w:tc>
      </w:tr>
      <w:tr w:rsidR="00742ECC" w:rsidRPr="00FF1132" w14:paraId="20D7044E" w14:textId="77777777" w:rsidTr="00742ECC">
        <w:tc>
          <w:tcPr>
            <w:tcW w:w="976" w:type="dxa"/>
          </w:tcPr>
          <w:p w14:paraId="75F8FAB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</w:t>
            </w:r>
          </w:p>
          <w:p w14:paraId="6BB650C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(61)</w:t>
            </w:r>
          </w:p>
        </w:tc>
        <w:tc>
          <w:tcPr>
            <w:tcW w:w="740" w:type="dxa"/>
          </w:tcPr>
          <w:p w14:paraId="4C460BD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641AC7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И. Пивоварова «Картина». »  Поход в Музейный дом». Иллюстрация Лентулова «Василий Блаженный».</w:t>
            </w:r>
          </w:p>
          <w:p w14:paraId="1083591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9FE39E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7 № 1</w:t>
            </w:r>
          </w:p>
          <w:p w14:paraId="4900054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131-134 выразительно читать и отвечать на вопросы</w:t>
            </w:r>
          </w:p>
        </w:tc>
      </w:tr>
      <w:tr w:rsidR="00742ECC" w:rsidRPr="00FF1132" w14:paraId="1489B3C5" w14:textId="77777777" w:rsidTr="00742ECC">
        <w:tc>
          <w:tcPr>
            <w:tcW w:w="976" w:type="dxa"/>
          </w:tcPr>
          <w:p w14:paraId="73CCEED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</w:t>
            </w:r>
          </w:p>
          <w:p w14:paraId="17F2908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(62)</w:t>
            </w:r>
          </w:p>
        </w:tc>
        <w:tc>
          <w:tcPr>
            <w:tcW w:w="740" w:type="dxa"/>
          </w:tcPr>
          <w:p w14:paraId="4F9F8BB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6BF00C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Способность взглянуть на мир по-новому. Понятие «точка зрения»  О. Дриз «Игра».</w:t>
            </w:r>
          </w:p>
          <w:p w14:paraId="588DDFA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5CB0D0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9C0625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14 выразительно читать</w:t>
            </w:r>
          </w:p>
        </w:tc>
      </w:tr>
      <w:tr w:rsidR="00742ECC" w:rsidRPr="00FF1132" w14:paraId="79D68D41" w14:textId="77777777" w:rsidTr="00742ECC">
        <w:tc>
          <w:tcPr>
            <w:tcW w:w="976" w:type="dxa"/>
          </w:tcPr>
          <w:p w14:paraId="01C2525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5</w:t>
            </w:r>
          </w:p>
          <w:p w14:paraId="16DD181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(63)</w:t>
            </w:r>
          </w:p>
        </w:tc>
        <w:tc>
          <w:tcPr>
            <w:tcW w:w="740" w:type="dxa"/>
          </w:tcPr>
          <w:p w14:paraId="3AF2E1D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12CE9C4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Сказка С. Козлова «Когда ты прячешь солнце, мне грустно».</w:t>
            </w:r>
          </w:p>
          <w:p w14:paraId="1B4EC30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79C14C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15-18 пересказать</w:t>
            </w:r>
          </w:p>
        </w:tc>
      </w:tr>
      <w:tr w:rsidR="00742ECC" w:rsidRPr="00FF1132" w14:paraId="36109829" w14:textId="77777777" w:rsidTr="00742ECC">
        <w:tc>
          <w:tcPr>
            <w:tcW w:w="976" w:type="dxa"/>
          </w:tcPr>
          <w:p w14:paraId="36F5EAD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6</w:t>
            </w:r>
          </w:p>
          <w:p w14:paraId="133E965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(64)</w:t>
            </w:r>
          </w:p>
        </w:tc>
        <w:tc>
          <w:tcPr>
            <w:tcW w:w="740" w:type="dxa"/>
          </w:tcPr>
          <w:p w14:paraId="631B555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2AA59F2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Смотрим на мир через цветное стекло.О. Дриз «Стёклышки». М. Бродицкая «Лесное болотце».</w:t>
            </w:r>
          </w:p>
          <w:p w14:paraId="2ED69B7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A17F6D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4651CD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4 № 2</w:t>
            </w:r>
          </w:p>
        </w:tc>
      </w:tr>
      <w:tr w:rsidR="00742ECC" w:rsidRPr="00FF1132" w14:paraId="6618C79A" w14:textId="77777777" w:rsidTr="00742ECC">
        <w:tc>
          <w:tcPr>
            <w:tcW w:w="976" w:type="dxa"/>
          </w:tcPr>
          <w:p w14:paraId="35AA22E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7</w:t>
            </w:r>
          </w:p>
          <w:p w14:paraId="5B08DE3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(65)</w:t>
            </w:r>
          </w:p>
        </w:tc>
        <w:tc>
          <w:tcPr>
            <w:tcW w:w="740" w:type="dxa"/>
          </w:tcPr>
          <w:p w14:paraId="7E42B57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6038278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В. Берестов «Картинки в лужах». А. Ахундова «Окно».</w:t>
            </w:r>
          </w:p>
          <w:p w14:paraId="6551B17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0A124EB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7B62A19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1DCFE6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6 № 3</w:t>
            </w:r>
          </w:p>
        </w:tc>
      </w:tr>
      <w:tr w:rsidR="00742ECC" w:rsidRPr="00FF1132" w14:paraId="7F3541FD" w14:textId="77777777" w:rsidTr="00742ECC">
        <w:tc>
          <w:tcPr>
            <w:tcW w:w="976" w:type="dxa"/>
          </w:tcPr>
          <w:p w14:paraId="5FAE476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8</w:t>
            </w:r>
          </w:p>
          <w:p w14:paraId="3BF5CF7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(66)</w:t>
            </w:r>
          </w:p>
        </w:tc>
        <w:tc>
          <w:tcPr>
            <w:tcW w:w="740" w:type="dxa"/>
          </w:tcPr>
          <w:p w14:paraId="6025305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0DBD771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Способность смотреть на мир по-новому. А. Усачёв «Бинокль».</w:t>
            </w:r>
          </w:p>
          <w:p w14:paraId="388D96C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ADD19D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Хрестоматия с. 135-138 читать и отвечать на вопросы</w:t>
            </w:r>
          </w:p>
        </w:tc>
      </w:tr>
      <w:tr w:rsidR="00742ECC" w:rsidRPr="00FF1132" w14:paraId="7B18934B" w14:textId="77777777" w:rsidTr="00742ECC">
        <w:tc>
          <w:tcPr>
            <w:tcW w:w="976" w:type="dxa"/>
          </w:tcPr>
          <w:p w14:paraId="393194E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9</w:t>
            </w:r>
          </w:p>
          <w:p w14:paraId="3E2A1D7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(67)</w:t>
            </w:r>
          </w:p>
        </w:tc>
        <w:tc>
          <w:tcPr>
            <w:tcW w:w="740" w:type="dxa"/>
          </w:tcPr>
          <w:p w14:paraId="70BA076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2BBA965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Характер героев стихотворений. Понятие «точка зрения»: разные оценки одного и того же предмета. </w:t>
            </w:r>
          </w:p>
          <w:p w14:paraId="3027648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Т. Белозёрова «Хомяк», М. Яснов «Хомячок».</w:t>
            </w:r>
          </w:p>
        </w:tc>
        <w:tc>
          <w:tcPr>
            <w:tcW w:w="2410" w:type="dxa"/>
          </w:tcPr>
          <w:p w14:paraId="724924E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 7-8 № 4-5</w:t>
            </w:r>
          </w:p>
        </w:tc>
      </w:tr>
      <w:tr w:rsidR="00742ECC" w:rsidRPr="00FF1132" w14:paraId="6A71F5F5" w14:textId="77777777" w:rsidTr="00742ECC">
        <w:tc>
          <w:tcPr>
            <w:tcW w:w="976" w:type="dxa"/>
          </w:tcPr>
          <w:p w14:paraId="78D7901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10</w:t>
            </w:r>
          </w:p>
          <w:p w14:paraId="00BEC4B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(68)</w:t>
            </w:r>
          </w:p>
        </w:tc>
        <w:tc>
          <w:tcPr>
            <w:tcW w:w="740" w:type="dxa"/>
          </w:tcPr>
          <w:p w14:paraId="318CEFD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06DA5C7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Радость и огорчение.Г. Цыферов «Жил на свете слонёнок». Понятие «точка зрения»: разные оценки одного и того же предмета. </w:t>
            </w:r>
          </w:p>
          <w:p w14:paraId="0219C6D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1ECF4A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У. с. 30-32 пересказать</w:t>
            </w:r>
          </w:p>
        </w:tc>
      </w:tr>
      <w:tr w:rsidR="00742ECC" w:rsidRPr="00FF1132" w14:paraId="295020BD" w14:textId="77777777" w:rsidTr="00742ECC">
        <w:tc>
          <w:tcPr>
            <w:tcW w:w="976" w:type="dxa"/>
          </w:tcPr>
          <w:p w14:paraId="30F59DF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11</w:t>
            </w:r>
          </w:p>
          <w:p w14:paraId="59B9184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(69)</w:t>
            </w:r>
          </w:p>
        </w:tc>
        <w:tc>
          <w:tcPr>
            <w:tcW w:w="740" w:type="dxa"/>
          </w:tcPr>
          <w:p w14:paraId="2CE5C4B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05B9A28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Что делает стихотворение смешным?Е. Чеповецкий «В тихой речке». А. Гиваргизов «Что ты, Серёжа, сегодня не в духе?»</w:t>
            </w:r>
          </w:p>
          <w:p w14:paraId="3D9C4E3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0723B0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ТПО № 2 с.8 № 5</w:t>
            </w:r>
          </w:p>
        </w:tc>
      </w:tr>
      <w:tr w:rsidR="00742ECC" w:rsidRPr="00FF1132" w14:paraId="11DE1F40" w14:textId="77777777" w:rsidTr="00742ECC">
        <w:tc>
          <w:tcPr>
            <w:tcW w:w="976" w:type="dxa"/>
          </w:tcPr>
          <w:p w14:paraId="0204C34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12</w:t>
            </w:r>
          </w:p>
          <w:p w14:paraId="0BC48C1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(70)</w:t>
            </w:r>
          </w:p>
        </w:tc>
        <w:tc>
          <w:tcPr>
            <w:tcW w:w="740" w:type="dxa"/>
          </w:tcPr>
          <w:p w14:paraId="0E3EBCD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17DEC82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Понятие «точка зрения»: разные оценки одного и того же явления, предмета. </w:t>
            </w:r>
          </w:p>
          <w:p w14:paraId="58B1652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М. Бородицкая «Вот такой воробей». С. Махотин «Местный кот».</w:t>
            </w:r>
          </w:p>
        </w:tc>
        <w:tc>
          <w:tcPr>
            <w:tcW w:w="2410" w:type="dxa"/>
          </w:tcPr>
          <w:p w14:paraId="2881AD3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ТПО № 2 с. 9 № 6</w:t>
            </w:r>
          </w:p>
        </w:tc>
      </w:tr>
      <w:tr w:rsidR="00742ECC" w:rsidRPr="00FF1132" w14:paraId="3E78AFF8" w14:textId="77777777" w:rsidTr="00742ECC">
        <w:tc>
          <w:tcPr>
            <w:tcW w:w="976" w:type="dxa"/>
          </w:tcPr>
          <w:p w14:paraId="116183B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13</w:t>
            </w:r>
          </w:p>
          <w:p w14:paraId="6505BB9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(71)</w:t>
            </w:r>
          </w:p>
        </w:tc>
        <w:tc>
          <w:tcPr>
            <w:tcW w:w="740" w:type="dxa"/>
          </w:tcPr>
          <w:p w14:paraId="27F9B89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22A551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Смотрим на мир глазами предметов.М. Бородицкая «Булочная песенка». П. Синявский «Федина конфетина».  Понятие «точка зрения»: разные оценки одного и того же явления, предмета. </w:t>
            </w:r>
          </w:p>
          <w:p w14:paraId="1D0E1E1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1A5BCB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E466AB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10-12 № 7-8</w:t>
            </w:r>
          </w:p>
        </w:tc>
      </w:tr>
      <w:tr w:rsidR="00742ECC" w:rsidRPr="00FF1132" w14:paraId="11A3460F" w14:textId="77777777" w:rsidTr="00742ECC">
        <w:tc>
          <w:tcPr>
            <w:tcW w:w="976" w:type="dxa"/>
          </w:tcPr>
          <w:p w14:paraId="37038D7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14</w:t>
            </w:r>
          </w:p>
          <w:p w14:paraId="1E57F0C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(72)</w:t>
            </w:r>
          </w:p>
        </w:tc>
        <w:tc>
          <w:tcPr>
            <w:tcW w:w="740" w:type="dxa"/>
          </w:tcPr>
          <w:p w14:paraId="2EBD634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2976CB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Разные точки зрения на один и тот же предмет, явлениеА. Усачёв «Эх!».</w:t>
            </w:r>
          </w:p>
        </w:tc>
        <w:tc>
          <w:tcPr>
            <w:tcW w:w="2410" w:type="dxa"/>
          </w:tcPr>
          <w:p w14:paraId="7632B05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12 № 9</w:t>
            </w:r>
          </w:p>
        </w:tc>
      </w:tr>
      <w:tr w:rsidR="00742ECC" w:rsidRPr="00FF1132" w14:paraId="74E4EAFD" w14:textId="77777777" w:rsidTr="00742ECC">
        <w:tc>
          <w:tcPr>
            <w:tcW w:w="976" w:type="dxa"/>
          </w:tcPr>
          <w:p w14:paraId="3FC3622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15</w:t>
            </w:r>
          </w:p>
          <w:p w14:paraId="459833B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(73)</w:t>
            </w:r>
          </w:p>
        </w:tc>
        <w:tc>
          <w:tcPr>
            <w:tcW w:w="740" w:type="dxa"/>
          </w:tcPr>
          <w:p w14:paraId="7B043E3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6CD34B7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Разные точки зрения на один и тот же предмет. Г. Сапгир «У прохожих на виду», картина Н. Крылова «Зимний день».</w:t>
            </w:r>
          </w:p>
        </w:tc>
        <w:tc>
          <w:tcPr>
            <w:tcW w:w="2410" w:type="dxa"/>
          </w:tcPr>
          <w:p w14:paraId="0103411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ТПО № 2 с. 13 № 10</w:t>
            </w:r>
          </w:p>
        </w:tc>
      </w:tr>
      <w:tr w:rsidR="00742ECC" w:rsidRPr="00FF1132" w14:paraId="46AA3241" w14:textId="77777777" w:rsidTr="00742ECC">
        <w:tc>
          <w:tcPr>
            <w:tcW w:w="976" w:type="dxa"/>
          </w:tcPr>
          <w:p w14:paraId="0D17F1B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16</w:t>
            </w:r>
          </w:p>
          <w:p w14:paraId="6AA1880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(74)</w:t>
            </w:r>
          </w:p>
        </w:tc>
        <w:tc>
          <w:tcPr>
            <w:tcW w:w="740" w:type="dxa"/>
          </w:tcPr>
          <w:p w14:paraId="51ED0A8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0DB9B28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Симпатия и привязанность.О. Кургузов «Сухопутный или морской?». Понятие «точка зрения»: разные оценки одного и того же явления, предмета. </w:t>
            </w:r>
          </w:p>
          <w:p w14:paraId="2803154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95400A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ТПО № 2 с.  16 № 11  </w:t>
            </w:r>
          </w:p>
        </w:tc>
      </w:tr>
      <w:tr w:rsidR="00742ECC" w:rsidRPr="00FF1132" w14:paraId="5DCC7D87" w14:textId="77777777" w:rsidTr="00742ECC">
        <w:tc>
          <w:tcPr>
            <w:tcW w:w="976" w:type="dxa"/>
          </w:tcPr>
          <w:p w14:paraId="0A56BFC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17</w:t>
            </w:r>
          </w:p>
          <w:p w14:paraId="3D0913A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(75)</w:t>
            </w:r>
          </w:p>
        </w:tc>
        <w:tc>
          <w:tcPr>
            <w:tcW w:w="740" w:type="dxa"/>
          </w:tcPr>
          <w:p w14:paraId="2043FB5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6B0EBE6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Различение темы и идеи произведений.О. Дриз «Кончилось лето». Поход в «Музейный дом». ИллюстрацияМ. Добужинского «Кукла».</w:t>
            </w:r>
          </w:p>
        </w:tc>
        <w:tc>
          <w:tcPr>
            <w:tcW w:w="2410" w:type="dxa"/>
          </w:tcPr>
          <w:p w14:paraId="2FAB684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У. с. 44 выразительно читать  </w:t>
            </w:r>
          </w:p>
        </w:tc>
      </w:tr>
      <w:tr w:rsidR="00742ECC" w:rsidRPr="00FF1132" w14:paraId="13DCCA55" w14:textId="77777777" w:rsidTr="00742ECC">
        <w:tc>
          <w:tcPr>
            <w:tcW w:w="976" w:type="dxa"/>
          </w:tcPr>
          <w:p w14:paraId="08F8890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18</w:t>
            </w:r>
          </w:p>
          <w:p w14:paraId="41AE658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(76)</w:t>
            </w:r>
          </w:p>
        </w:tc>
        <w:tc>
          <w:tcPr>
            <w:tcW w:w="740" w:type="dxa"/>
          </w:tcPr>
          <w:p w14:paraId="5A78DF0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6A10EF3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Сходная тема произведений, но разные переживания авторов. Понятие «точка зрения». </w:t>
            </w:r>
          </w:p>
          <w:p w14:paraId="26B65C3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О. Дриз «Синий дом». Поход в «Музейный дом». Иллюстрация М. Шагала «Синий дом».</w:t>
            </w:r>
          </w:p>
        </w:tc>
        <w:tc>
          <w:tcPr>
            <w:tcW w:w="2410" w:type="dxa"/>
          </w:tcPr>
          <w:p w14:paraId="3CFB684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ТПО № 2 с. 17 № 12  </w:t>
            </w:r>
          </w:p>
        </w:tc>
      </w:tr>
      <w:tr w:rsidR="00742ECC" w:rsidRPr="00FF1132" w14:paraId="7CF02882" w14:textId="77777777" w:rsidTr="00742ECC">
        <w:tc>
          <w:tcPr>
            <w:tcW w:w="976" w:type="dxa"/>
          </w:tcPr>
          <w:p w14:paraId="184AE47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19</w:t>
            </w:r>
          </w:p>
          <w:p w14:paraId="0C2C5F7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(77)</w:t>
            </w:r>
          </w:p>
        </w:tc>
        <w:tc>
          <w:tcPr>
            <w:tcW w:w="740" w:type="dxa"/>
          </w:tcPr>
          <w:p w14:paraId="1D55FED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071F407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Классические произведения.А. С. Пушкин «Уж небо осенью дышало…»Понятие «точка зрения»: разные оценки одного и того же явления, предмета. </w:t>
            </w:r>
          </w:p>
          <w:p w14:paraId="54F83F4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2A0C69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У. с.50 выучить наизусть</w:t>
            </w:r>
          </w:p>
        </w:tc>
      </w:tr>
      <w:tr w:rsidR="00742ECC" w:rsidRPr="00FF1132" w14:paraId="71B6DCDA" w14:textId="77777777" w:rsidTr="00742ECC">
        <w:tc>
          <w:tcPr>
            <w:tcW w:w="976" w:type="dxa"/>
          </w:tcPr>
          <w:p w14:paraId="244EFB4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20</w:t>
            </w:r>
          </w:p>
          <w:p w14:paraId="050A12E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(78)</w:t>
            </w:r>
          </w:p>
        </w:tc>
        <w:tc>
          <w:tcPr>
            <w:tcW w:w="740" w:type="dxa"/>
          </w:tcPr>
          <w:p w14:paraId="6E831DE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71EEA6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Особенность звучания стихотворения.М. Лермонтов «Осень».</w:t>
            </w:r>
          </w:p>
        </w:tc>
        <w:tc>
          <w:tcPr>
            <w:tcW w:w="2410" w:type="dxa"/>
          </w:tcPr>
          <w:p w14:paraId="38144AC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 54-55 </w:t>
            </w:r>
          </w:p>
          <w:p w14:paraId="7D84FBA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выучить наизусть</w:t>
            </w:r>
          </w:p>
        </w:tc>
      </w:tr>
      <w:tr w:rsidR="00742ECC" w:rsidRPr="00FF1132" w14:paraId="7612DDCD" w14:textId="77777777" w:rsidTr="00742ECC">
        <w:tc>
          <w:tcPr>
            <w:tcW w:w="976" w:type="dxa"/>
          </w:tcPr>
          <w:p w14:paraId="0F43976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21</w:t>
            </w:r>
          </w:p>
          <w:p w14:paraId="2F13F5C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(79)</w:t>
            </w:r>
          </w:p>
        </w:tc>
        <w:tc>
          <w:tcPr>
            <w:tcW w:w="740" w:type="dxa"/>
          </w:tcPr>
          <w:p w14:paraId="2BC999D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01F4A7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Сравнительный анализ стихотворений Пушкина и Лермонтова.</w:t>
            </w:r>
          </w:p>
        </w:tc>
        <w:tc>
          <w:tcPr>
            <w:tcW w:w="2410" w:type="dxa"/>
          </w:tcPr>
          <w:p w14:paraId="7B79432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742ECC" w:rsidRPr="00FF1132" w14:paraId="60A98C54" w14:textId="77777777" w:rsidTr="00742ECC">
        <w:tc>
          <w:tcPr>
            <w:tcW w:w="976" w:type="dxa"/>
          </w:tcPr>
          <w:p w14:paraId="4CD3F43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22</w:t>
            </w:r>
          </w:p>
          <w:p w14:paraId="7A4BB2D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(80)</w:t>
            </w:r>
          </w:p>
        </w:tc>
        <w:tc>
          <w:tcPr>
            <w:tcW w:w="740" w:type="dxa"/>
          </w:tcPr>
          <w:p w14:paraId="451A024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11D5718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Отношения с окружающим миром в стихотворениях О.Дриза«Кто я?» и А. Гиваргизова «Мой бедный Шарик, ты не знаешь…».</w:t>
            </w:r>
          </w:p>
          <w:p w14:paraId="4470E97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3AB92E2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D2C89A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18-19 № 13</w:t>
            </w:r>
          </w:p>
        </w:tc>
      </w:tr>
      <w:tr w:rsidR="00742ECC" w:rsidRPr="00FF1132" w14:paraId="2B6FA937" w14:textId="77777777" w:rsidTr="00742ECC">
        <w:tc>
          <w:tcPr>
            <w:tcW w:w="976" w:type="dxa"/>
          </w:tcPr>
          <w:p w14:paraId="6379696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23</w:t>
            </w:r>
          </w:p>
          <w:p w14:paraId="43CE5E8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(81)</w:t>
            </w:r>
          </w:p>
        </w:tc>
        <w:tc>
          <w:tcPr>
            <w:tcW w:w="740" w:type="dxa"/>
          </w:tcPr>
          <w:p w14:paraId="5F0E2CE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DDD600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Контраст в литературном произведении.М. Карем «Повезло!». Р. Сеф «Лучше всех».</w:t>
            </w:r>
          </w:p>
        </w:tc>
        <w:tc>
          <w:tcPr>
            <w:tcW w:w="2410" w:type="dxa"/>
          </w:tcPr>
          <w:p w14:paraId="70BAAD2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  59-61 </w:t>
            </w:r>
          </w:p>
          <w:p w14:paraId="4491E0F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выразительно читать      </w:t>
            </w:r>
          </w:p>
        </w:tc>
      </w:tr>
      <w:tr w:rsidR="00742ECC" w:rsidRPr="00FF1132" w14:paraId="3188AC02" w14:textId="77777777" w:rsidTr="00742ECC">
        <w:tc>
          <w:tcPr>
            <w:tcW w:w="976" w:type="dxa"/>
          </w:tcPr>
          <w:p w14:paraId="75BB5BC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24</w:t>
            </w:r>
          </w:p>
          <w:p w14:paraId="2FBCAEF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(82)</w:t>
            </w:r>
          </w:p>
        </w:tc>
        <w:tc>
          <w:tcPr>
            <w:tcW w:w="740" w:type="dxa"/>
          </w:tcPr>
          <w:p w14:paraId="74922E0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26FD722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Способность воображать и сочинять.Л. Яхнин «Моя ловушка».</w:t>
            </w:r>
          </w:p>
          <w:p w14:paraId="64111C4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F77C9E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20-21 № 14</w:t>
            </w:r>
          </w:p>
        </w:tc>
      </w:tr>
      <w:tr w:rsidR="00742ECC" w:rsidRPr="00FF1132" w14:paraId="1A066E97" w14:textId="77777777" w:rsidTr="00742ECC">
        <w:tc>
          <w:tcPr>
            <w:tcW w:w="976" w:type="dxa"/>
          </w:tcPr>
          <w:p w14:paraId="633B988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25</w:t>
            </w:r>
          </w:p>
          <w:p w14:paraId="005737A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(83)</w:t>
            </w:r>
          </w:p>
        </w:tc>
        <w:tc>
          <w:tcPr>
            <w:tcW w:w="740" w:type="dxa"/>
          </w:tcPr>
          <w:p w14:paraId="2CFFD06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6CE9B54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Воображение и фантазия.Г. Юдин «В снегу бананы зацвели».</w:t>
            </w:r>
          </w:p>
          <w:p w14:paraId="5CDBB10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322D30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Учебник часть 2 с.    64-65  читать выразительно     </w:t>
            </w:r>
          </w:p>
        </w:tc>
      </w:tr>
      <w:tr w:rsidR="00742ECC" w:rsidRPr="00FF1132" w14:paraId="663CB540" w14:textId="77777777" w:rsidTr="00742ECC">
        <w:tc>
          <w:tcPr>
            <w:tcW w:w="976" w:type="dxa"/>
          </w:tcPr>
          <w:p w14:paraId="03CD4F6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26</w:t>
            </w:r>
          </w:p>
          <w:p w14:paraId="766CE7C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(84)</w:t>
            </w:r>
          </w:p>
        </w:tc>
        <w:tc>
          <w:tcPr>
            <w:tcW w:w="740" w:type="dxa"/>
          </w:tcPr>
          <w:p w14:paraId="4B03CB2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6B96651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Воображение и фантазия. О. Дриз «Скучный Женя».</w:t>
            </w:r>
          </w:p>
        </w:tc>
        <w:tc>
          <w:tcPr>
            <w:tcW w:w="2410" w:type="dxa"/>
          </w:tcPr>
          <w:p w14:paraId="03B2460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Учебник часть 2 с. 69 читать и отвечать на вопросы</w:t>
            </w:r>
          </w:p>
          <w:p w14:paraId="6936613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24 № 16</w:t>
            </w:r>
          </w:p>
        </w:tc>
      </w:tr>
      <w:tr w:rsidR="00742ECC" w:rsidRPr="00FF1132" w14:paraId="452A98DF" w14:textId="77777777" w:rsidTr="00742ECC">
        <w:tc>
          <w:tcPr>
            <w:tcW w:w="976" w:type="dxa"/>
          </w:tcPr>
          <w:p w14:paraId="4202478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27</w:t>
            </w:r>
          </w:p>
          <w:p w14:paraId="6C7E890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(85)</w:t>
            </w:r>
          </w:p>
        </w:tc>
        <w:tc>
          <w:tcPr>
            <w:tcW w:w="740" w:type="dxa"/>
          </w:tcPr>
          <w:p w14:paraId="4D5C28A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6390C81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Способность воображать и сочинять – способ видеть мир по-новому.А. Усачев «Обои».</w:t>
            </w:r>
          </w:p>
          <w:p w14:paraId="4459EFE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954616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69-73</w:t>
            </w:r>
          </w:p>
        </w:tc>
      </w:tr>
      <w:tr w:rsidR="00742ECC" w:rsidRPr="00FF1132" w14:paraId="287D8233" w14:textId="77777777" w:rsidTr="00742ECC">
        <w:tc>
          <w:tcPr>
            <w:tcW w:w="976" w:type="dxa"/>
          </w:tcPr>
          <w:p w14:paraId="0E3769A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28</w:t>
            </w:r>
          </w:p>
          <w:p w14:paraId="7EDDA9F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(86)</w:t>
            </w:r>
          </w:p>
        </w:tc>
        <w:tc>
          <w:tcPr>
            <w:tcW w:w="740" w:type="dxa"/>
          </w:tcPr>
          <w:p w14:paraId="18CEA20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4A2AC80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Способность воображать и сочинять – способ видеть мир по-новому.В. Лунин «Что я вижу».</w:t>
            </w:r>
          </w:p>
          <w:p w14:paraId="6648741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49A24A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22-23 № 15</w:t>
            </w:r>
          </w:p>
        </w:tc>
      </w:tr>
      <w:tr w:rsidR="00742ECC" w:rsidRPr="00FF1132" w14:paraId="43718F87" w14:textId="77777777" w:rsidTr="00742ECC">
        <w:tc>
          <w:tcPr>
            <w:tcW w:w="976" w:type="dxa"/>
          </w:tcPr>
          <w:p w14:paraId="71F89C5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29</w:t>
            </w:r>
          </w:p>
          <w:p w14:paraId="6992B03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(87)</w:t>
            </w:r>
          </w:p>
        </w:tc>
        <w:tc>
          <w:tcPr>
            <w:tcW w:w="740" w:type="dxa"/>
          </w:tcPr>
          <w:p w14:paraId="3B7E019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6C0F199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Ю. Мориц «Хвостики», «Букет». Поход в «Музейный дом». Иллюстрация</w:t>
            </w:r>
          </w:p>
          <w:p w14:paraId="1A56017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Д. Арчимбольдо «Лето», «Осень».</w:t>
            </w:r>
          </w:p>
        </w:tc>
        <w:tc>
          <w:tcPr>
            <w:tcW w:w="2410" w:type="dxa"/>
          </w:tcPr>
          <w:p w14:paraId="7081ED1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Учебник часть 2 с.   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75-77   выучить наизусть по выбору     </w:t>
            </w:r>
          </w:p>
        </w:tc>
      </w:tr>
      <w:tr w:rsidR="00742ECC" w:rsidRPr="00FF1132" w14:paraId="17F34A89" w14:textId="77777777" w:rsidTr="00742ECC">
        <w:trPr>
          <w:trHeight w:val="980"/>
        </w:trPr>
        <w:tc>
          <w:tcPr>
            <w:tcW w:w="976" w:type="dxa"/>
          </w:tcPr>
          <w:p w14:paraId="769C17C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30</w:t>
            </w:r>
          </w:p>
          <w:p w14:paraId="5D489F5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(88)</w:t>
            </w:r>
          </w:p>
        </w:tc>
        <w:tc>
          <w:tcPr>
            <w:tcW w:w="740" w:type="dxa"/>
          </w:tcPr>
          <w:p w14:paraId="4616484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5FE01DB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Глава 2. Детские журналы. (7 ч)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Что такое периодика? Новости и источники новостей в жизни страны. С. Михалков«А что у вас?»</w:t>
            </w:r>
          </w:p>
          <w:p w14:paraId="33E1DA3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7A7D41C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    78-79  </w:t>
            </w:r>
          </w:p>
          <w:p w14:paraId="32523CC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по ролям</w:t>
            </w:r>
          </w:p>
        </w:tc>
      </w:tr>
      <w:tr w:rsidR="00742ECC" w:rsidRPr="00FF1132" w14:paraId="01781DCB" w14:textId="77777777" w:rsidTr="00742ECC">
        <w:trPr>
          <w:trHeight w:val="1135"/>
        </w:trPr>
        <w:tc>
          <w:tcPr>
            <w:tcW w:w="976" w:type="dxa"/>
          </w:tcPr>
          <w:p w14:paraId="6B7F16E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31</w:t>
            </w:r>
          </w:p>
          <w:p w14:paraId="059D768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(89)</w:t>
            </w:r>
          </w:p>
        </w:tc>
        <w:tc>
          <w:tcPr>
            <w:tcW w:w="740" w:type="dxa"/>
          </w:tcPr>
          <w:p w14:paraId="04D9DDB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51B447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Источники новостей. Кто рассказывает новости?</w:t>
            </w:r>
          </w:p>
          <w:p w14:paraId="721E6FA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AE657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84 рассмотреть иллюстрации; принести любой детский журнал</w:t>
            </w:r>
          </w:p>
        </w:tc>
      </w:tr>
      <w:tr w:rsidR="00742ECC" w:rsidRPr="00FF1132" w14:paraId="3B30DB94" w14:textId="77777777" w:rsidTr="00742ECC">
        <w:trPr>
          <w:trHeight w:val="1264"/>
        </w:trPr>
        <w:tc>
          <w:tcPr>
            <w:tcW w:w="976" w:type="dxa"/>
          </w:tcPr>
          <w:p w14:paraId="781B9CC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32</w:t>
            </w:r>
          </w:p>
          <w:p w14:paraId="5659982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(90)</w:t>
            </w:r>
          </w:p>
          <w:p w14:paraId="462F78F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40" w:type="dxa"/>
          </w:tcPr>
          <w:p w14:paraId="2640A9A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19B8F9D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Детская периодика.Ориентировка в содер</w:t>
            </w:r>
            <w:r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ж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ании  детских журналов. </w:t>
            </w:r>
          </w:p>
          <w:p w14:paraId="68552084" w14:textId="77777777" w:rsidR="00742ECC" w:rsidRPr="00FF1132" w:rsidRDefault="00742ECC" w:rsidP="00742ECC">
            <w:pPr>
              <w:spacing w:after="0" w:line="240" w:lineRule="auto"/>
              <w:ind w:firstLine="708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14:paraId="24CD5460" w14:textId="77777777" w:rsidR="00742ECC" w:rsidRPr="00FF1132" w:rsidRDefault="00742ECC" w:rsidP="00742ECC">
            <w:pPr>
              <w:spacing w:after="0" w:line="240" w:lineRule="auto"/>
              <w:ind w:firstLine="708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14:paraId="742ABA58" w14:textId="77777777" w:rsidR="00742ECC" w:rsidRPr="00FF1132" w:rsidRDefault="00742ECC" w:rsidP="00742ECC">
            <w:pPr>
              <w:spacing w:after="0" w:line="240" w:lineRule="auto"/>
              <w:ind w:firstLine="708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14:paraId="263BA92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14:paraId="59D4CEE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541335C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принести журнал «Мурзилка»</w:t>
            </w:r>
          </w:p>
          <w:p w14:paraId="00042CA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прочитать в нём любое короткое стихотворение</w:t>
            </w:r>
          </w:p>
        </w:tc>
      </w:tr>
      <w:tr w:rsidR="00742ECC" w:rsidRPr="00FF1132" w14:paraId="734CED26" w14:textId="77777777" w:rsidTr="00742ECC">
        <w:trPr>
          <w:trHeight w:val="452"/>
        </w:trPr>
        <w:tc>
          <w:tcPr>
            <w:tcW w:w="976" w:type="dxa"/>
          </w:tcPr>
          <w:p w14:paraId="5C64945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33</w:t>
            </w:r>
          </w:p>
          <w:p w14:paraId="199C5BB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(91)</w:t>
            </w:r>
          </w:p>
        </w:tc>
        <w:tc>
          <w:tcPr>
            <w:tcW w:w="740" w:type="dxa"/>
          </w:tcPr>
          <w:p w14:paraId="1E779AE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6D7F645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Журналы для детей. «Миша», «АБВГД», «Винни-Пух».</w:t>
            </w:r>
          </w:p>
          <w:p w14:paraId="4B3858A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14:paraId="4BAF02B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1408422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принести </w:t>
            </w:r>
            <w:r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детский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журнал </w:t>
            </w:r>
          </w:p>
          <w:p w14:paraId="1BDFC9C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прочитать в нём любое короткое стихотворение</w:t>
            </w:r>
          </w:p>
        </w:tc>
      </w:tr>
      <w:tr w:rsidR="00742ECC" w:rsidRPr="00FF1132" w14:paraId="77C6C1C3" w14:textId="77777777" w:rsidTr="00742ECC">
        <w:tc>
          <w:tcPr>
            <w:tcW w:w="976" w:type="dxa"/>
          </w:tcPr>
          <w:p w14:paraId="6932AF6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34</w:t>
            </w:r>
          </w:p>
          <w:p w14:paraId="58810D1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(92)</w:t>
            </w:r>
          </w:p>
        </w:tc>
        <w:tc>
          <w:tcPr>
            <w:tcW w:w="740" w:type="dxa"/>
          </w:tcPr>
          <w:p w14:paraId="69DF138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2DFDE1E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По страницам детского журнала «Мурзилка»., «Веселые картинки». Содержание разных детских журналов. Работа с занимательными материалами. </w:t>
            </w:r>
          </w:p>
          <w:p w14:paraId="7FD091B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14:paraId="7F7407A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  <w:p w14:paraId="2156859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0F4F7EF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найти в журнале «Мурзилка» занимательные задания и приготовить для сообщения в классе</w:t>
            </w:r>
          </w:p>
        </w:tc>
      </w:tr>
      <w:tr w:rsidR="00742ECC" w:rsidRPr="00FF1132" w14:paraId="16C9214D" w14:textId="77777777" w:rsidTr="00742ECC">
        <w:tc>
          <w:tcPr>
            <w:tcW w:w="976" w:type="dxa"/>
          </w:tcPr>
          <w:p w14:paraId="1F04559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35</w:t>
            </w:r>
          </w:p>
          <w:p w14:paraId="0454768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(93)</w:t>
            </w:r>
          </w:p>
        </w:tc>
        <w:tc>
          <w:tcPr>
            <w:tcW w:w="740" w:type="dxa"/>
          </w:tcPr>
          <w:p w14:paraId="37539F0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1E090A7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Развивающие задания журнала «Миша», «Винни – Пух»</w:t>
            </w:r>
          </w:p>
          <w:p w14:paraId="5BE43EA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E44F71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принести журнал «Весёлые картинки»</w:t>
            </w:r>
          </w:p>
        </w:tc>
      </w:tr>
      <w:tr w:rsidR="00742ECC" w:rsidRPr="00FF1132" w14:paraId="648B1FB1" w14:textId="77777777" w:rsidTr="00742ECC">
        <w:trPr>
          <w:trHeight w:val="376"/>
        </w:trPr>
        <w:tc>
          <w:tcPr>
            <w:tcW w:w="976" w:type="dxa"/>
          </w:tcPr>
          <w:p w14:paraId="3D0F53E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36</w:t>
            </w:r>
          </w:p>
          <w:p w14:paraId="1013737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(94)</w:t>
            </w:r>
          </w:p>
        </w:tc>
        <w:tc>
          <w:tcPr>
            <w:tcW w:w="740" w:type="dxa"/>
          </w:tcPr>
          <w:p w14:paraId="5541FAF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5F46BCC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 страницам детского журнала «Веселые картинки», «АБВГД»</w:t>
            </w:r>
          </w:p>
          <w:p w14:paraId="37C5550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85C61A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B1B61F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102 прочитать</w:t>
            </w:r>
          </w:p>
        </w:tc>
      </w:tr>
      <w:tr w:rsidR="00742ECC" w:rsidRPr="00FF1132" w14:paraId="36DC7666" w14:textId="77777777" w:rsidTr="00742ECC">
        <w:trPr>
          <w:trHeight w:val="702"/>
        </w:trPr>
        <w:tc>
          <w:tcPr>
            <w:tcW w:w="976" w:type="dxa"/>
          </w:tcPr>
          <w:p w14:paraId="484BC20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37</w:t>
            </w:r>
          </w:p>
          <w:p w14:paraId="1D5EB87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(95)</w:t>
            </w:r>
          </w:p>
        </w:tc>
        <w:tc>
          <w:tcPr>
            <w:tcW w:w="740" w:type="dxa"/>
          </w:tcPr>
          <w:p w14:paraId="55D7A31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4C989ED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Глава 3. Природа для поэта – любимая и живая. (19 ч)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Наблюдательный  человек интересно рассказывает о лесе и его обитателях.Л. Яхнин «Музыка леса». Природа в стихах и прозе</w:t>
            </w:r>
          </w:p>
          <w:p w14:paraId="1612971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b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23C1AC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25 № 105</w:t>
            </w:r>
          </w:p>
        </w:tc>
      </w:tr>
      <w:tr w:rsidR="00742ECC" w:rsidRPr="00FF1132" w14:paraId="246CD1BB" w14:textId="77777777" w:rsidTr="00742ECC">
        <w:trPr>
          <w:trHeight w:val="575"/>
        </w:trPr>
        <w:tc>
          <w:tcPr>
            <w:tcW w:w="976" w:type="dxa"/>
          </w:tcPr>
          <w:p w14:paraId="42B6F7A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38</w:t>
            </w:r>
          </w:p>
          <w:p w14:paraId="004892C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(96)</w:t>
            </w:r>
          </w:p>
        </w:tc>
        <w:tc>
          <w:tcPr>
            <w:tcW w:w="740" w:type="dxa"/>
          </w:tcPr>
          <w:p w14:paraId="7B33711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F879F2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Яркие и точные сравнения. Природа в стихах и прозе.</w:t>
            </w:r>
          </w:p>
          <w:p w14:paraId="10F0C0B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Ю. Коваль «Три сойки».  </w:t>
            </w:r>
          </w:p>
        </w:tc>
        <w:tc>
          <w:tcPr>
            <w:tcW w:w="2410" w:type="dxa"/>
          </w:tcPr>
          <w:p w14:paraId="7F1E96A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У. с. 1о6-107 пересказать</w:t>
            </w:r>
          </w:p>
          <w:p w14:paraId="5385906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4600B6A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742ECC" w:rsidRPr="00FF1132" w14:paraId="2032765C" w14:textId="77777777" w:rsidTr="00742ECC">
        <w:tc>
          <w:tcPr>
            <w:tcW w:w="976" w:type="dxa"/>
          </w:tcPr>
          <w:p w14:paraId="7DB6C65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39</w:t>
            </w:r>
          </w:p>
          <w:p w14:paraId="67E364B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(97)</w:t>
            </w:r>
          </w:p>
        </w:tc>
        <w:tc>
          <w:tcPr>
            <w:tcW w:w="740" w:type="dxa"/>
          </w:tcPr>
          <w:p w14:paraId="199BEFB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0E48FA0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Поход в «Музейный дом». Иллюстрация А. Дюрера «Заяц». Природа в разных жанрах искусства. </w:t>
            </w:r>
          </w:p>
        </w:tc>
        <w:tc>
          <w:tcPr>
            <w:tcW w:w="2410" w:type="dxa"/>
          </w:tcPr>
          <w:p w14:paraId="20ACCC9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26 № 18</w:t>
            </w:r>
          </w:p>
        </w:tc>
      </w:tr>
      <w:tr w:rsidR="00742ECC" w:rsidRPr="00FF1132" w14:paraId="10170C43" w14:textId="77777777" w:rsidTr="006B3D14">
        <w:trPr>
          <w:trHeight w:val="453"/>
        </w:trPr>
        <w:tc>
          <w:tcPr>
            <w:tcW w:w="976" w:type="dxa"/>
          </w:tcPr>
          <w:p w14:paraId="4AF35A4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40</w:t>
            </w:r>
          </w:p>
          <w:p w14:paraId="74DBFC4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(98)</w:t>
            </w:r>
          </w:p>
          <w:p w14:paraId="36696A5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740" w:type="dxa"/>
          </w:tcPr>
          <w:p w14:paraId="0521308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65503363" w14:textId="77777777" w:rsidR="00742ECC" w:rsidRPr="00FF1132" w:rsidRDefault="00742ECC" w:rsidP="006B3D14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Р. Сеф «Добрый человек».</w:t>
            </w:r>
          </w:p>
        </w:tc>
        <w:tc>
          <w:tcPr>
            <w:tcW w:w="2410" w:type="dxa"/>
          </w:tcPr>
          <w:p w14:paraId="50D0569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27 № 19</w:t>
            </w:r>
          </w:p>
          <w:p w14:paraId="639617A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742ECC" w:rsidRPr="00FF1132" w14:paraId="0250B152" w14:textId="77777777" w:rsidTr="006B3D14">
        <w:trPr>
          <w:trHeight w:val="608"/>
        </w:trPr>
        <w:tc>
          <w:tcPr>
            <w:tcW w:w="976" w:type="dxa"/>
          </w:tcPr>
          <w:p w14:paraId="5F3E139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42</w:t>
            </w:r>
          </w:p>
          <w:p w14:paraId="6B82A35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(100)</w:t>
            </w:r>
          </w:p>
        </w:tc>
        <w:tc>
          <w:tcPr>
            <w:tcW w:w="740" w:type="dxa"/>
          </w:tcPr>
          <w:p w14:paraId="0DC0CA0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814040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 xml:space="preserve"> Произведения  о животных.Е. Чарушин «Томка испугался».</w:t>
            </w:r>
          </w:p>
          <w:p w14:paraId="72EA657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25427A0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112-113 пересказать</w:t>
            </w:r>
          </w:p>
        </w:tc>
      </w:tr>
      <w:tr w:rsidR="00742ECC" w:rsidRPr="00FF1132" w14:paraId="5EA18B9D" w14:textId="77777777" w:rsidTr="00742ECC">
        <w:tc>
          <w:tcPr>
            <w:tcW w:w="976" w:type="dxa"/>
          </w:tcPr>
          <w:p w14:paraId="6CAF488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43</w:t>
            </w:r>
          </w:p>
          <w:p w14:paraId="1B7EC75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(101)</w:t>
            </w:r>
          </w:p>
        </w:tc>
        <w:tc>
          <w:tcPr>
            <w:tcW w:w="740" w:type="dxa"/>
          </w:tcPr>
          <w:p w14:paraId="69B2A3C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0542129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  <w:t>Рассказы о животных Е. Чарушин «Томкины сны».</w:t>
            </w:r>
          </w:p>
          <w:p w14:paraId="52CEEF2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67B9D15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ТПО № 2 с. 28 № 20</w:t>
            </w:r>
          </w:p>
        </w:tc>
      </w:tr>
      <w:tr w:rsidR="00742ECC" w:rsidRPr="00FF1132" w14:paraId="2E0AA60A" w14:textId="77777777" w:rsidTr="00742ECC">
        <w:tc>
          <w:tcPr>
            <w:tcW w:w="976" w:type="dxa"/>
          </w:tcPr>
          <w:p w14:paraId="7675F40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44</w:t>
            </w:r>
          </w:p>
          <w:p w14:paraId="261FA34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(102)</w:t>
            </w:r>
          </w:p>
        </w:tc>
        <w:tc>
          <w:tcPr>
            <w:tcW w:w="740" w:type="dxa"/>
          </w:tcPr>
          <w:p w14:paraId="26C6F86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A34C16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Внимательное и бережное отношение к миру природы.Г. Юдин «Вытри лапы и входи».</w:t>
            </w:r>
          </w:p>
          <w:p w14:paraId="14EBECB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9E5556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742ECC" w:rsidRPr="00FF1132" w14:paraId="57F7E7C9" w14:textId="77777777" w:rsidTr="00742ECC">
        <w:tc>
          <w:tcPr>
            <w:tcW w:w="976" w:type="dxa"/>
          </w:tcPr>
          <w:p w14:paraId="6990A20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45</w:t>
            </w:r>
          </w:p>
          <w:p w14:paraId="6CA3C81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(103)</w:t>
            </w:r>
          </w:p>
        </w:tc>
        <w:tc>
          <w:tcPr>
            <w:tcW w:w="740" w:type="dxa"/>
          </w:tcPr>
          <w:p w14:paraId="623F2DD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2CCF2A2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Особый взгляд на природу и природные явления. М.Пришвин «Разговор деревьев». Приемы понимания прочитанного </w:t>
            </w:r>
          </w:p>
          <w:p w14:paraId="22914D8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B58C7DB" w14:textId="77777777" w:rsidR="00742ECC" w:rsidRPr="00FF1132" w:rsidRDefault="00742ECC" w:rsidP="006B3D14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118-119 пересказать близко к тексту</w:t>
            </w:r>
          </w:p>
        </w:tc>
      </w:tr>
      <w:tr w:rsidR="00742ECC" w:rsidRPr="00FF1132" w14:paraId="456C9A16" w14:textId="77777777" w:rsidTr="00742ECC">
        <w:tc>
          <w:tcPr>
            <w:tcW w:w="976" w:type="dxa"/>
          </w:tcPr>
          <w:p w14:paraId="5C83F1F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46</w:t>
            </w:r>
          </w:p>
          <w:p w14:paraId="4CE5A84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(104)</w:t>
            </w:r>
          </w:p>
        </w:tc>
        <w:tc>
          <w:tcPr>
            <w:tcW w:w="740" w:type="dxa"/>
          </w:tcPr>
          <w:p w14:paraId="2175A40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9237505" w14:textId="77777777" w:rsidR="00742ECC" w:rsidRPr="00FF1132" w:rsidRDefault="00742ECC" w:rsidP="006B3D14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Олицетворение в стихотворении Ф. Тютчева  «Зима недаром злится».Приемы понимания прочитанного</w:t>
            </w:r>
          </w:p>
        </w:tc>
        <w:tc>
          <w:tcPr>
            <w:tcW w:w="2410" w:type="dxa"/>
          </w:tcPr>
          <w:p w14:paraId="204D02A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120-121 выучить наизусть</w:t>
            </w:r>
          </w:p>
        </w:tc>
      </w:tr>
      <w:tr w:rsidR="00742ECC" w:rsidRPr="00FF1132" w14:paraId="222B77B0" w14:textId="77777777" w:rsidTr="00742ECC">
        <w:tc>
          <w:tcPr>
            <w:tcW w:w="976" w:type="dxa"/>
          </w:tcPr>
          <w:p w14:paraId="726025C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48</w:t>
            </w:r>
          </w:p>
          <w:p w14:paraId="6D95BFF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(105)</w:t>
            </w:r>
          </w:p>
        </w:tc>
        <w:tc>
          <w:tcPr>
            <w:tcW w:w="740" w:type="dxa"/>
          </w:tcPr>
          <w:p w14:paraId="24F373C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2AAD608D" w14:textId="77777777" w:rsidR="00742ECC" w:rsidRPr="00FF1132" w:rsidRDefault="00742ECC" w:rsidP="006B3D14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Времена года и поэзия.Д. Кедрин «Скинуло кафтан зелёный лето».</w:t>
            </w:r>
          </w:p>
        </w:tc>
        <w:tc>
          <w:tcPr>
            <w:tcW w:w="2410" w:type="dxa"/>
          </w:tcPr>
          <w:p w14:paraId="585DD11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 122 выучить наизусть</w:t>
            </w:r>
          </w:p>
        </w:tc>
      </w:tr>
      <w:tr w:rsidR="00742ECC" w:rsidRPr="00FF1132" w14:paraId="1AAB0495" w14:textId="77777777" w:rsidTr="00742ECC">
        <w:tc>
          <w:tcPr>
            <w:tcW w:w="976" w:type="dxa"/>
          </w:tcPr>
          <w:p w14:paraId="789B58F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49</w:t>
            </w:r>
          </w:p>
          <w:p w14:paraId="7AB157F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(106)</w:t>
            </w:r>
          </w:p>
        </w:tc>
        <w:tc>
          <w:tcPr>
            <w:tcW w:w="740" w:type="dxa"/>
          </w:tcPr>
          <w:p w14:paraId="0087B2C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0E1A03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Художественные образы, созданные М. Пришвиным. М. Пришвин «Золотой луг».</w:t>
            </w:r>
          </w:p>
        </w:tc>
        <w:tc>
          <w:tcPr>
            <w:tcW w:w="2410" w:type="dxa"/>
          </w:tcPr>
          <w:p w14:paraId="1ACBE20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 123-125 читать</w:t>
            </w:r>
          </w:p>
        </w:tc>
      </w:tr>
      <w:tr w:rsidR="00742ECC" w:rsidRPr="00FF1132" w14:paraId="6E49BA77" w14:textId="77777777" w:rsidTr="00742ECC">
        <w:tc>
          <w:tcPr>
            <w:tcW w:w="976" w:type="dxa"/>
          </w:tcPr>
          <w:p w14:paraId="2DDB7A0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50</w:t>
            </w:r>
          </w:p>
          <w:p w14:paraId="57E55DB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(107)</w:t>
            </w:r>
          </w:p>
        </w:tc>
        <w:tc>
          <w:tcPr>
            <w:tcW w:w="740" w:type="dxa"/>
          </w:tcPr>
          <w:p w14:paraId="154858D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1386295F" w14:textId="77777777" w:rsidR="00742ECC" w:rsidRPr="00FF1132" w:rsidRDefault="00742ECC" w:rsidP="006B3D14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Поход в «Музейный дом». ИллюстрацияВан Гога «Подсолнухи».</w:t>
            </w:r>
          </w:p>
        </w:tc>
        <w:tc>
          <w:tcPr>
            <w:tcW w:w="2410" w:type="dxa"/>
          </w:tcPr>
          <w:p w14:paraId="1CEDEA7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ТПО № 2 с. 29 № 21</w:t>
            </w:r>
          </w:p>
        </w:tc>
      </w:tr>
      <w:tr w:rsidR="00742ECC" w:rsidRPr="00FF1132" w14:paraId="483F9617" w14:textId="77777777" w:rsidTr="00742ECC">
        <w:tc>
          <w:tcPr>
            <w:tcW w:w="976" w:type="dxa"/>
          </w:tcPr>
          <w:p w14:paraId="1D83472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51</w:t>
            </w:r>
          </w:p>
          <w:p w14:paraId="504CF6B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(108)</w:t>
            </w:r>
          </w:p>
        </w:tc>
        <w:tc>
          <w:tcPr>
            <w:tcW w:w="740" w:type="dxa"/>
          </w:tcPr>
          <w:p w14:paraId="33A26F2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98EF15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Поэтический взгляд на природу. С. Козлов «Жёлудь».</w:t>
            </w:r>
          </w:p>
        </w:tc>
        <w:tc>
          <w:tcPr>
            <w:tcW w:w="2410" w:type="dxa"/>
          </w:tcPr>
          <w:p w14:paraId="7BCED14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ТПО № 2 с. 30-31 № 22-23  </w:t>
            </w:r>
          </w:p>
        </w:tc>
      </w:tr>
      <w:tr w:rsidR="00742ECC" w:rsidRPr="00FF1132" w14:paraId="14638B37" w14:textId="77777777" w:rsidTr="00742ECC">
        <w:trPr>
          <w:trHeight w:val="1137"/>
        </w:trPr>
        <w:tc>
          <w:tcPr>
            <w:tcW w:w="976" w:type="dxa"/>
          </w:tcPr>
          <w:p w14:paraId="4A6DCF9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52</w:t>
            </w:r>
          </w:p>
          <w:p w14:paraId="71C1A88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(109)</w:t>
            </w:r>
          </w:p>
        </w:tc>
        <w:tc>
          <w:tcPr>
            <w:tcW w:w="740" w:type="dxa"/>
          </w:tcPr>
          <w:p w14:paraId="2D6B004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CF5CD3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Оживление мира природных образов.М. Лермонтов «Утес». Походв «Музейный дом». Иллюстрация Н. Рериха «Стражи ночи». Анализ художественного и живописного произведений.</w:t>
            </w:r>
          </w:p>
          <w:p w14:paraId="7CCFF1F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5082187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9F0C28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У. с. 127 выучить наизусть</w:t>
            </w:r>
          </w:p>
        </w:tc>
      </w:tr>
      <w:tr w:rsidR="00742ECC" w:rsidRPr="00FF1132" w14:paraId="5214D4BF" w14:textId="77777777" w:rsidTr="00742ECC">
        <w:tc>
          <w:tcPr>
            <w:tcW w:w="976" w:type="dxa"/>
          </w:tcPr>
          <w:p w14:paraId="49E06C1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53</w:t>
            </w:r>
          </w:p>
          <w:p w14:paraId="41A051A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(110)</w:t>
            </w:r>
          </w:p>
        </w:tc>
        <w:tc>
          <w:tcPr>
            <w:tcW w:w="740" w:type="dxa"/>
          </w:tcPr>
          <w:p w14:paraId="3E6A3C1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0C8FAA2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Особый взгляд и развитое воображение поэта.  Шуточные стихотворения. М. Есеновский «У мальчика Юры ужаснейший насморк».</w:t>
            </w:r>
          </w:p>
        </w:tc>
        <w:tc>
          <w:tcPr>
            <w:tcW w:w="2410" w:type="dxa"/>
          </w:tcPr>
          <w:p w14:paraId="7E7E65D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ТПО № 2 с. 30-31 № 22-23  </w:t>
            </w:r>
          </w:p>
        </w:tc>
      </w:tr>
      <w:tr w:rsidR="00742ECC" w:rsidRPr="00FF1132" w14:paraId="6FABF702" w14:textId="77777777" w:rsidTr="00742ECC">
        <w:tc>
          <w:tcPr>
            <w:tcW w:w="976" w:type="dxa"/>
          </w:tcPr>
          <w:p w14:paraId="04328AB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54</w:t>
            </w:r>
          </w:p>
          <w:p w14:paraId="2200547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(111)</w:t>
            </w:r>
          </w:p>
        </w:tc>
        <w:tc>
          <w:tcPr>
            <w:tcW w:w="740" w:type="dxa"/>
          </w:tcPr>
          <w:p w14:paraId="01B525B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1D75623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Особый взгляд и развитое воображение писателя. Шуточные стихотворения. Д. Биссет «Ух!»</w:t>
            </w:r>
          </w:p>
        </w:tc>
        <w:tc>
          <w:tcPr>
            <w:tcW w:w="2410" w:type="dxa"/>
          </w:tcPr>
          <w:p w14:paraId="3B464F7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130-134</w:t>
            </w:r>
          </w:p>
          <w:p w14:paraId="13639DD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по ролям</w:t>
            </w:r>
          </w:p>
        </w:tc>
      </w:tr>
      <w:tr w:rsidR="00742ECC" w:rsidRPr="00FF1132" w14:paraId="08D8A6E4" w14:textId="77777777" w:rsidTr="00742ECC">
        <w:tc>
          <w:tcPr>
            <w:tcW w:w="976" w:type="dxa"/>
          </w:tcPr>
          <w:p w14:paraId="332FEBC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55</w:t>
            </w:r>
          </w:p>
          <w:p w14:paraId="507437D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(112)</w:t>
            </w:r>
          </w:p>
        </w:tc>
        <w:tc>
          <w:tcPr>
            <w:tcW w:w="740" w:type="dxa"/>
          </w:tcPr>
          <w:p w14:paraId="158ED5B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23A9F0E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Особый взгляд и развитое воображение писателя.Д. Биссет «Ух!»</w:t>
            </w:r>
          </w:p>
        </w:tc>
        <w:tc>
          <w:tcPr>
            <w:tcW w:w="2410" w:type="dxa"/>
          </w:tcPr>
          <w:p w14:paraId="498B877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742ECC" w:rsidRPr="00FF1132" w14:paraId="1211FCAB" w14:textId="77777777" w:rsidTr="00742ECC">
        <w:tc>
          <w:tcPr>
            <w:tcW w:w="976" w:type="dxa"/>
          </w:tcPr>
          <w:p w14:paraId="7A87375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56</w:t>
            </w:r>
          </w:p>
          <w:p w14:paraId="30620B0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(113)</w:t>
            </w:r>
          </w:p>
        </w:tc>
        <w:tc>
          <w:tcPr>
            <w:tcW w:w="740" w:type="dxa"/>
          </w:tcPr>
          <w:p w14:paraId="3C4CBA1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668CF6C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Голос вещей, природных сущностей и явлений.А. Екимцев «Осень», Ю. Коринец «Тишина».</w:t>
            </w:r>
          </w:p>
        </w:tc>
        <w:tc>
          <w:tcPr>
            <w:tcW w:w="2410" w:type="dxa"/>
          </w:tcPr>
          <w:p w14:paraId="48E4F18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ТПО № 2 с.  36 № 28    </w:t>
            </w:r>
          </w:p>
        </w:tc>
      </w:tr>
      <w:tr w:rsidR="00742ECC" w:rsidRPr="00FF1132" w14:paraId="23DB62BD" w14:textId="77777777" w:rsidTr="00742ECC">
        <w:tc>
          <w:tcPr>
            <w:tcW w:w="976" w:type="dxa"/>
          </w:tcPr>
          <w:p w14:paraId="5716E9F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57</w:t>
            </w:r>
          </w:p>
          <w:p w14:paraId="2519706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(114)</w:t>
            </w:r>
          </w:p>
        </w:tc>
        <w:tc>
          <w:tcPr>
            <w:tcW w:w="740" w:type="dxa"/>
          </w:tcPr>
          <w:p w14:paraId="5BFA25E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268D5D9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b/>
                <w:color w:val="404040"/>
                <w:sz w:val="24"/>
                <w:szCs w:val="24"/>
              </w:rPr>
              <w:t>Глава 4. Почему нам бывает смешно (о смешном). (22 ч)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Секреты «смешного».К. Чуковский «Федотка».</w:t>
            </w:r>
          </w:p>
        </w:tc>
        <w:tc>
          <w:tcPr>
            <w:tcW w:w="2410" w:type="dxa"/>
          </w:tcPr>
          <w:p w14:paraId="184B828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138 выучить наизусть</w:t>
            </w:r>
          </w:p>
        </w:tc>
      </w:tr>
      <w:tr w:rsidR="00742ECC" w:rsidRPr="00FF1132" w14:paraId="583A4552" w14:textId="77777777" w:rsidTr="00742ECC">
        <w:tc>
          <w:tcPr>
            <w:tcW w:w="976" w:type="dxa"/>
          </w:tcPr>
          <w:p w14:paraId="3267C38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58</w:t>
            </w:r>
          </w:p>
          <w:p w14:paraId="51C3F35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(115)</w:t>
            </w:r>
          </w:p>
        </w:tc>
        <w:tc>
          <w:tcPr>
            <w:tcW w:w="740" w:type="dxa"/>
          </w:tcPr>
          <w:p w14:paraId="655B5BB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CDB93F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Секреты «смешного».О. Дриз «Доктор», «Обида».</w:t>
            </w:r>
          </w:p>
        </w:tc>
        <w:tc>
          <w:tcPr>
            <w:tcW w:w="2410" w:type="dxa"/>
          </w:tcPr>
          <w:p w14:paraId="0EC9367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ТПО № 2 с.  37-38 №  29-30  </w:t>
            </w:r>
          </w:p>
        </w:tc>
      </w:tr>
      <w:tr w:rsidR="00742ECC" w:rsidRPr="00FF1132" w14:paraId="7D440F50" w14:textId="77777777" w:rsidTr="00742ECC">
        <w:tc>
          <w:tcPr>
            <w:tcW w:w="976" w:type="dxa"/>
          </w:tcPr>
          <w:p w14:paraId="4E82447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59</w:t>
            </w:r>
          </w:p>
          <w:p w14:paraId="76885AD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(116)</w:t>
            </w:r>
          </w:p>
        </w:tc>
        <w:tc>
          <w:tcPr>
            <w:tcW w:w="740" w:type="dxa"/>
          </w:tcPr>
          <w:p w14:paraId="6813033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C6F2587" w14:textId="77777777" w:rsidR="00742ECC" w:rsidRPr="00FF1132" w:rsidRDefault="00742ECC" w:rsidP="006B3D14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Обсуждение секретов смешного В. Драгунский «Сверху вниз, наискосок!»</w:t>
            </w:r>
          </w:p>
        </w:tc>
        <w:tc>
          <w:tcPr>
            <w:tcW w:w="2410" w:type="dxa"/>
          </w:tcPr>
          <w:p w14:paraId="0EFF900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с. 148 ответить на вопросы</w:t>
            </w:r>
          </w:p>
        </w:tc>
      </w:tr>
      <w:tr w:rsidR="00742ECC" w:rsidRPr="00FF1132" w14:paraId="3EE23669" w14:textId="77777777" w:rsidTr="00742ECC">
        <w:tc>
          <w:tcPr>
            <w:tcW w:w="976" w:type="dxa"/>
          </w:tcPr>
          <w:p w14:paraId="370C5C8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60</w:t>
            </w:r>
          </w:p>
          <w:p w14:paraId="7047B46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(117)</w:t>
            </w:r>
          </w:p>
        </w:tc>
        <w:tc>
          <w:tcPr>
            <w:tcW w:w="740" w:type="dxa"/>
          </w:tcPr>
          <w:p w14:paraId="09E01D0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5C627B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Секреты смешного.В. Драгунский «Сверху вниз, наискосок!»</w:t>
            </w:r>
          </w:p>
        </w:tc>
        <w:tc>
          <w:tcPr>
            <w:tcW w:w="2410" w:type="dxa"/>
          </w:tcPr>
          <w:p w14:paraId="4DEFCFE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    141-148</w:t>
            </w:r>
          </w:p>
          <w:p w14:paraId="0407EB8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читать по ролям</w:t>
            </w:r>
          </w:p>
        </w:tc>
      </w:tr>
      <w:tr w:rsidR="00742ECC" w:rsidRPr="00FF1132" w14:paraId="542AAAE1" w14:textId="77777777" w:rsidTr="00742ECC">
        <w:tc>
          <w:tcPr>
            <w:tcW w:w="976" w:type="dxa"/>
          </w:tcPr>
          <w:p w14:paraId="074E3AB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61</w:t>
            </w:r>
          </w:p>
          <w:p w14:paraId="5F2FD09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(118)</w:t>
            </w:r>
          </w:p>
        </w:tc>
        <w:tc>
          <w:tcPr>
            <w:tcW w:w="740" w:type="dxa"/>
          </w:tcPr>
          <w:p w14:paraId="4861A3E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64D951C5" w14:textId="77777777" w:rsidR="00742ECC" w:rsidRPr="00FF1132" w:rsidRDefault="00742ECC" w:rsidP="006B3D14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Контраст делает ситуацию смешной.В. Драгунский «Сверху вниз, наискосок!»</w:t>
            </w:r>
          </w:p>
        </w:tc>
        <w:tc>
          <w:tcPr>
            <w:tcW w:w="2410" w:type="dxa"/>
          </w:tcPr>
          <w:p w14:paraId="0022DAA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с. 154-157 читать по ролям</w:t>
            </w:r>
          </w:p>
        </w:tc>
      </w:tr>
      <w:tr w:rsidR="00742ECC" w:rsidRPr="00FF1132" w14:paraId="6A31CD74" w14:textId="77777777" w:rsidTr="00742ECC">
        <w:tc>
          <w:tcPr>
            <w:tcW w:w="976" w:type="dxa"/>
          </w:tcPr>
          <w:p w14:paraId="03EA69C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62</w:t>
            </w:r>
          </w:p>
          <w:p w14:paraId="52E80E8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(119)</w:t>
            </w:r>
          </w:p>
        </w:tc>
        <w:tc>
          <w:tcPr>
            <w:tcW w:w="740" w:type="dxa"/>
          </w:tcPr>
          <w:p w14:paraId="2B82C6E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5314A484" w14:textId="77777777" w:rsidR="00742ECC" w:rsidRPr="00FF1132" w:rsidRDefault="00742ECC" w:rsidP="006B3D14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разные точки зрения героев произведении на одну проблему.В. Драгунский «Сверху вниз, наискосок!»</w:t>
            </w:r>
          </w:p>
        </w:tc>
        <w:tc>
          <w:tcPr>
            <w:tcW w:w="2410" w:type="dxa"/>
          </w:tcPr>
          <w:p w14:paraId="59F842A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  <w:p w14:paraId="2422E82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</w:tr>
      <w:tr w:rsidR="00742ECC" w:rsidRPr="00FF1132" w14:paraId="6EE78291" w14:textId="77777777" w:rsidTr="00742ECC">
        <w:tc>
          <w:tcPr>
            <w:tcW w:w="976" w:type="dxa"/>
          </w:tcPr>
          <w:p w14:paraId="13A3C37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63</w:t>
            </w:r>
          </w:p>
          <w:p w14:paraId="0C8D99E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(120)</w:t>
            </w:r>
          </w:p>
        </w:tc>
        <w:tc>
          <w:tcPr>
            <w:tcW w:w="740" w:type="dxa"/>
          </w:tcPr>
          <w:p w14:paraId="2F55C9D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092D53A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Смешными нас делают наши недостатки.М. Тахистова «Редкий тип»,</w:t>
            </w:r>
          </w:p>
          <w:p w14:paraId="2AEE6AD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Л. Квитко «Лемеле хозяйничает». Приемы понимания прочитанного</w:t>
            </w:r>
          </w:p>
        </w:tc>
        <w:tc>
          <w:tcPr>
            <w:tcW w:w="2410" w:type="dxa"/>
          </w:tcPr>
          <w:p w14:paraId="1785465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ТПО № 2 с.  39-41 №  31  </w:t>
            </w:r>
          </w:p>
        </w:tc>
      </w:tr>
      <w:tr w:rsidR="00742ECC" w:rsidRPr="00FF1132" w14:paraId="5B774BF9" w14:textId="77777777" w:rsidTr="00742ECC">
        <w:tc>
          <w:tcPr>
            <w:tcW w:w="976" w:type="dxa"/>
          </w:tcPr>
          <w:p w14:paraId="4288D92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64</w:t>
            </w:r>
          </w:p>
          <w:p w14:paraId="16FF9D5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(121)</w:t>
            </w:r>
          </w:p>
        </w:tc>
        <w:tc>
          <w:tcPr>
            <w:tcW w:w="740" w:type="dxa"/>
          </w:tcPr>
          <w:p w14:paraId="6743C2D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2D974ADD" w14:textId="77777777" w:rsidR="00742ECC" w:rsidRPr="00FF1132" w:rsidRDefault="00742ECC" w:rsidP="006B3D14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Смешными нас делают наши недостатки.Л. Квитко «Способный мальчик», С. Махотин «Вот так встреча!»</w:t>
            </w:r>
          </w:p>
        </w:tc>
        <w:tc>
          <w:tcPr>
            <w:tcW w:w="2410" w:type="dxa"/>
          </w:tcPr>
          <w:p w14:paraId="201FCB1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    152-153  </w:t>
            </w:r>
          </w:p>
          <w:p w14:paraId="7EBE094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выразительно читать</w:t>
            </w:r>
          </w:p>
        </w:tc>
      </w:tr>
      <w:tr w:rsidR="00742ECC" w:rsidRPr="00FF1132" w14:paraId="164D8530" w14:textId="77777777" w:rsidTr="00742ECC">
        <w:tc>
          <w:tcPr>
            <w:tcW w:w="976" w:type="dxa"/>
          </w:tcPr>
          <w:p w14:paraId="0AAA857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65</w:t>
            </w:r>
          </w:p>
          <w:p w14:paraId="4ACF29A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(122)</w:t>
            </w:r>
          </w:p>
        </w:tc>
        <w:tc>
          <w:tcPr>
            <w:tcW w:w="740" w:type="dxa"/>
          </w:tcPr>
          <w:p w14:paraId="087DDC7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5F7E7653" w14:textId="77777777" w:rsidR="00742ECC" w:rsidRPr="00FF1132" w:rsidRDefault="00742ECC" w:rsidP="006B3D14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Сравнение двух точек зрения  на одну и ту же проблему.С. Седов «Сказки про Змея Горыныча».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Приемы понимания прочитанного </w:t>
            </w:r>
          </w:p>
        </w:tc>
        <w:tc>
          <w:tcPr>
            <w:tcW w:w="2410" w:type="dxa"/>
          </w:tcPr>
          <w:p w14:paraId="118E2C7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У с. 154-157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пересказать</w:t>
            </w:r>
          </w:p>
        </w:tc>
      </w:tr>
      <w:tr w:rsidR="00742ECC" w:rsidRPr="00FF1132" w14:paraId="6D9D5EA0" w14:textId="77777777" w:rsidTr="00742ECC">
        <w:tc>
          <w:tcPr>
            <w:tcW w:w="976" w:type="dxa"/>
          </w:tcPr>
          <w:p w14:paraId="36FB4AB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66</w:t>
            </w:r>
          </w:p>
          <w:p w14:paraId="616F3FB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(123)</w:t>
            </w:r>
          </w:p>
        </w:tc>
        <w:tc>
          <w:tcPr>
            <w:tcW w:w="740" w:type="dxa"/>
          </w:tcPr>
          <w:p w14:paraId="03ECA13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27F1318B" w14:textId="77777777" w:rsidR="00742ECC" w:rsidRPr="00FF1132" w:rsidRDefault="00742ECC" w:rsidP="006B3D14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Шутливая и ироническая интонация прозаического текста.С. Седов «Сказки про Змея Горыныча».</w:t>
            </w:r>
          </w:p>
        </w:tc>
        <w:tc>
          <w:tcPr>
            <w:tcW w:w="2410" w:type="dxa"/>
          </w:tcPr>
          <w:p w14:paraId="6B065951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 У с. 158-161 пересказать</w:t>
            </w:r>
          </w:p>
        </w:tc>
      </w:tr>
      <w:tr w:rsidR="00742ECC" w:rsidRPr="00FF1132" w14:paraId="7B5C0D34" w14:textId="77777777" w:rsidTr="00742ECC">
        <w:tc>
          <w:tcPr>
            <w:tcW w:w="976" w:type="dxa"/>
          </w:tcPr>
          <w:p w14:paraId="4944170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67</w:t>
            </w:r>
          </w:p>
          <w:p w14:paraId="5434984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(124)</w:t>
            </w:r>
          </w:p>
        </w:tc>
        <w:tc>
          <w:tcPr>
            <w:tcW w:w="740" w:type="dxa"/>
          </w:tcPr>
          <w:p w14:paraId="00C3884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684F0DFC" w14:textId="77777777" w:rsidR="00742ECC" w:rsidRPr="00FF1132" w:rsidRDefault="00742ECC" w:rsidP="006B3D14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Герои сказок.С. Седов «Сказки про Змея Горыныча».</w:t>
            </w:r>
          </w:p>
        </w:tc>
        <w:tc>
          <w:tcPr>
            <w:tcW w:w="2410" w:type="dxa"/>
          </w:tcPr>
          <w:p w14:paraId="3BD87DB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 с.161-163 пересказать</w:t>
            </w:r>
          </w:p>
        </w:tc>
      </w:tr>
      <w:tr w:rsidR="00742ECC" w:rsidRPr="00FF1132" w14:paraId="17052029" w14:textId="77777777" w:rsidTr="00742ECC">
        <w:tc>
          <w:tcPr>
            <w:tcW w:w="976" w:type="dxa"/>
          </w:tcPr>
          <w:p w14:paraId="15736C6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68</w:t>
            </w:r>
          </w:p>
          <w:p w14:paraId="0813075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(125)</w:t>
            </w:r>
          </w:p>
        </w:tc>
        <w:tc>
          <w:tcPr>
            <w:tcW w:w="740" w:type="dxa"/>
          </w:tcPr>
          <w:p w14:paraId="5D0D262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5C7CF9E2" w14:textId="77777777" w:rsidR="00742ECC" w:rsidRPr="00FF1132" w:rsidRDefault="00742ECC" w:rsidP="006B3D14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Приемы понимания прочитанного. Работа с текстом. С. Седов «Сказки про Змея Горыныча».</w:t>
            </w:r>
          </w:p>
        </w:tc>
        <w:tc>
          <w:tcPr>
            <w:tcW w:w="2410" w:type="dxa"/>
          </w:tcPr>
          <w:p w14:paraId="418B45E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У. с. 163-165 пересказать</w:t>
            </w:r>
          </w:p>
        </w:tc>
      </w:tr>
      <w:tr w:rsidR="00742ECC" w:rsidRPr="00FF1132" w14:paraId="62200B70" w14:textId="77777777" w:rsidTr="00742ECC">
        <w:tc>
          <w:tcPr>
            <w:tcW w:w="976" w:type="dxa"/>
          </w:tcPr>
          <w:p w14:paraId="3AAF80B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69</w:t>
            </w:r>
          </w:p>
          <w:p w14:paraId="79E8B7D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(126)</w:t>
            </w:r>
          </w:p>
        </w:tc>
        <w:tc>
          <w:tcPr>
            <w:tcW w:w="740" w:type="dxa"/>
          </w:tcPr>
          <w:p w14:paraId="6FE11C5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2A0893F7" w14:textId="77777777" w:rsidR="00742ECC" w:rsidRPr="00FF1132" w:rsidRDefault="00742ECC" w:rsidP="006B3D14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Главная мысль автора сказок.С. Седов «Сказки про Змея Горыныча».</w:t>
            </w:r>
          </w:p>
        </w:tc>
        <w:tc>
          <w:tcPr>
            <w:tcW w:w="2410" w:type="dxa"/>
          </w:tcPr>
          <w:p w14:paraId="26212F4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У. с. 166 ответить на вопросы</w:t>
            </w:r>
          </w:p>
        </w:tc>
      </w:tr>
      <w:tr w:rsidR="00742ECC" w:rsidRPr="00FF1132" w14:paraId="6D0953E8" w14:textId="77777777" w:rsidTr="00742ECC">
        <w:tc>
          <w:tcPr>
            <w:tcW w:w="976" w:type="dxa"/>
          </w:tcPr>
          <w:p w14:paraId="0263B490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70</w:t>
            </w:r>
          </w:p>
          <w:p w14:paraId="4612A8D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(127)</w:t>
            </w:r>
          </w:p>
        </w:tc>
        <w:tc>
          <w:tcPr>
            <w:tcW w:w="740" w:type="dxa"/>
          </w:tcPr>
          <w:p w14:paraId="54E51B1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44D85B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Наличие повторов в тексте. Приемы понимания прочитанного П. Синявский «Такса едет на такси»,</w:t>
            </w:r>
          </w:p>
          <w:p w14:paraId="5D10A6E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П. Коран «По дорожке босиком».</w:t>
            </w:r>
          </w:p>
        </w:tc>
        <w:tc>
          <w:tcPr>
            <w:tcW w:w="2410" w:type="dxa"/>
          </w:tcPr>
          <w:p w14:paraId="62E101A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Учебник часть 2 с. 167-169 выразительно читать     </w:t>
            </w:r>
          </w:p>
        </w:tc>
      </w:tr>
      <w:tr w:rsidR="00742ECC" w:rsidRPr="00FF1132" w14:paraId="2C629210" w14:textId="77777777" w:rsidTr="00742ECC">
        <w:tc>
          <w:tcPr>
            <w:tcW w:w="976" w:type="dxa"/>
          </w:tcPr>
          <w:p w14:paraId="19E4EF3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71</w:t>
            </w:r>
          </w:p>
          <w:p w14:paraId="7EBA7F5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(128)</w:t>
            </w:r>
          </w:p>
        </w:tc>
        <w:tc>
          <w:tcPr>
            <w:tcW w:w="740" w:type="dxa"/>
          </w:tcPr>
          <w:p w14:paraId="53B38BA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2A00C90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Сказка Л. Яхнина «Зеркальце»,  стихотворение П. Синявского «Ириски и редиски».</w:t>
            </w:r>
          </w:p>
        </w:tc>
        <w:tc>
          <w:tcPr>
            <w:tcW w:w="2410" w:type="dxa"/>
          </w:tcPr>
          <w:p w14:paraId="7B2DD395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Учебник часть 2 с. 170</w:t>
            </w:r>
          </w:p>
          <w:p w14:paraId="281AEF7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читать по ролям    </w:t>
            </w:r>
          </w:p>
        </w:tc>
      </w:tr>
      <w:tr w:rsidR="00742ECC" w:rsidRPr="00FF1132" w14:paraId="585965BF" w14:textId="77777777" w:rsidTr="00742ECC">
        <w:tc>
          <w:tcPr>
            <w:tcW w:w="976" w:type="dxa"/>
          </w:tcPr>
          <w:p w14:paraId="5C8A28C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72</w:t>
            </w:r>
          </w:p>
          <w:p w14:paraId="3B4A761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(129)</w:t>
            </w:r>
          </w:p>
        </w:tc>
        <w:tc>
          <w:tcPr>
            <w:tcW w:w="740" w:type="dxa"/>
          </w:tcPr>
          <w:p w14:paraId="32A215FF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0F329ADA" w14:textId="77777777" w:rsidR="00742ECC" w:rsidRPr="00FF1132" w:rsidRDefault="00742ECC" w:rsidP="006B3D14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Зкукопись для создания смешных ситуаций. А. Усачев «Жужжащие стихи».</w:t>
            </w:r>
          </w:p>
        </w:tc>
        <w:tc>
          <w:tcPr>
            <w:tcW w:w="2410" w:type="dxa"/>
          </w:tcPr>
          <w:p w14:paraId="236B4E0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Учебник часть 2 с.     172-173</w:t>
            </w:r>
          </w:p>
          <w:p w14:paraId="669E0CA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читать по ролям </w:t>
            </w:r>
          </w:p>
        </w:tc>
      </w:tr>
      <w:tr w:rsidR="00742ECC" w:rsidRPr="00FF1132" w14:paraId="4BB235BF" w14:textId="77777777" w:rsidTr="00742ECC">
        <w:tc>
          <w:tcPr>
            <w:tcW w:w="976" w:type="dxa"/>
          </w:tcPr>
          <w:p w14:paraId="78A137D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73</w:t>
            </w:r>
          </w:p>
          <w:p w14:paraId="5BE8ED3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(130)</w:t>
            </w:r>
          </w:p>
        </w:tc>
        <w:tc>
          <w:tcPr>
            <w:tcW w:w="740" w:type="dxa"/>
          </w:tcPr>
          <w:p w14:paraId="11E0CE8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85F63A2" w14:textId="77777777" w:rsidR="00742ECC" w:rsidRPr="00FF1132" w:rsidRDefault="00742ECC" w:rsidP="006B3D14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Звукоподражание. Приемы создания смешных ситуаций. П. Синявский «Хрюпельсин и хрюмидор».  Письмо в клуб «Ключ и Заря»</w:t>
            </w:r>
          </w:p>
        </w:tc>
        <w:tc>
          <w:tcPr>
            <w:tcW w:w="2410" w:type="dxa"/>
          </w:tcPr>
          <w:p w14:paraId="7E7E3B3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прочитать юмористические стихи из дополнительной литературы; прочитать их в классе   </w:t>
            </w:r>
          </w:p>
        </w:tc>
      </w:tr>
      <w:tr w:rsidR="00742ECC" w:rsidRPr="00FF1132" w14:paraId="1398EE8A" w14:textId="77777777" w:rsidTr="00742ECC">
        <w:tc>
          <w:tcPr>
            <w:tcW w:w="976" w:type="dxa"/>
          </w:tcPr>
          <w:p w14:paraId="0EC4C3F8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74</w:t>
            </w:r>
          </w:p>
          <w:p w14:paraId="2D9EC3E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(131)</w:t>
            </w:r>
          </w:p>
        </w:tc>
        <w:tc>
          <w:tcPr>
            <w:tcW w:w="740" w:type="dxa"/>
          </w:tcPr>
          <w:p w14:paraId="3ECF5C3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410E918" w14:textId="77777777" w:rsidR="00742ECC" w:rsidRPr="00FF1132" w:rsidRDefault="00742ECC" w:rsidP="006B3D14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Чтение произведений из хрестоматии. 6 часовН. Матвеева «Было тихо…». Приемы понимания прочитанного. </w:t>
            </w:r>
          </w:p>
        </w:tc>
        <w:tc>
          <w:tcPr>
            <w:tcW w:w="2410" w:type="dxa"/>
          </w:tcPr>
          <w:p w14:paraId="07CB0C06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Хрестоматия с. 158-159 выразительно читать и отвечать на вопросы</w:t>
            </w:r>
          </w:p>
        </w:tc>
      </w:tr>
      <w:tr w:rsidR="00742ECC" w:rsidRPr="00FF1132" w14:paraId="3788D776" w14:textId="77777777" w:rsidTr="00742ECC">
        <w:tc>
          <w:tcPr>
            <w:tcW w:w="976" w:type="dxa"/>
          </w:tcPr>
          <w:p w14:paraId="6D03EBF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75</w:t>
            </w:r>
          </w:p>
          <w:p w14:paraId="4A812A2B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(132)</w:t>
            </w:r>
          </w:p>
        </w:tc>
        <w:tc>
          <w:tcPr>
            <w:tcW w:w="740" w:type="dxa"/>
          </w:tcPr>
          <w:p w14:paraId="583B84C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7E61488A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А. Усачёв «Жучок». Характеристика героев. </w:t>
            </w:r>
          </w:p>
        </w:tc>
        <w:tc>
          <w:tcPr>
            <w:tcW w:w="2410" w:type="dxa"/>
          </w:tcPr>
          <w:p w14:paraId="7528C13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 Хрестоматия с. 160 выразительно читать</w:t>
            </w:r>
          </w:p>
        </w:tc>
      </w:tr>
      <w:tr w:rsidR="00742ECC" w:rsidRPr="00FF1132" w14:paraId="15A4D336" w14:textId="77777777" w:rsidTr="00742ECC">
        <w:tc>
          <w:tcPr>
            <w:tcW w:w="976" w:type="dxa"/>
          </w:tcPr>
          <w:p w14:paraId="17BE8F2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 76</w:t>
            </w:r>
          </w:p>
          <w:p w14:paraId="04878BDD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(133)</w:t>
            </w:r>
          </w:p>
        </w:tc>
        <w:tc>
          <w:tcPr>
            <w:tcW w:w="740" w:type="dxa"/>
          </w:tcPr>
          <w:p w14:paraId="5F0D60F2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1F4CFE94" w14:textId="77777777" w:rsidR="00742ECC" w:rsidRPr="00FF1132" w:rsidRDefault="00742ECC" w:rsidP="006B3D14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Рассказ В. Драгунского «Шляпа гроссмейстера».Приемы понимания прочитанного. </w:t>
            </w:r>
          </w:p>
        </w:tc>
        <w:tc>
          <w:tcPr>
            <w:tcW w:w="2410" w:type="dxa"/>
          </w:tcPr>
          <w:p w14:paraId="67CF455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Хрестоматия с 149-154  читать, отвечать 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>на воп</w:t>
            </w:r>
            <w:r w:rsidR="004D0BDA">
              <w:rPr>
                <w:rFonts w:ascii="Times New Roman" w:hAnsi="Times New Roman"/>
                <w:color w:val="404040"/>
                <w:sz w:val="24"/>
                <w:szCs w:val="24"/>
              </w:rPr>
              <w:t>р</w:t>
            </w: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осы</w:t>
            </w:r>
          </w:p>
        </w:tc>
      </w:tr>
      <w:tr w:rsidR="00742ECC" w:rsidRPr="00FF1132" w14:paraId="3D4672BA" w14:textId="77777777" w:rsidTr="00742ECC">
        <w:tc>
          <w:tcPr>
            <w:tcW w:w="976" w:type="dxa"/>
          </w:tcPr>
          <w:p w14:paraId="6F476A9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lastRenderedPageBreak/>
              <w:t xml:space="preserve"> 77</w:t>
            </w:r>
          </w:p>
          <w:p w14:paraId="21D1615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(134)</w:t>
            </w:r>
          </w:p>
        </w:tc>
        <w:tc>
          <w:tcPr>
            <w:tcW w:w="740" w:type="dxa"/>
          </w:tcPr>
          <w:p w14:paraId="788F7CCC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33B3A18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Рассказ В. Драгунского «Шляпа гроссмейстера». Характеристика героев произведения.</w:t>
            </w:r>
          </w:p>
        </w:tc>
        <w:tc>
          <w:tcPr>
            <w:tcW w:w="2410" w:type="dxa"/>
          </w:tcPr>
          <w:p w14:paraId="0D48CF54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Хрестоматия с 149-157    пересказать отрывок по выбору</w:t>
            </w:r>
          </w:p>
        </w:tc>
      </w:tr>
      <w:tr w:rsidR="00742ECC" w:rsidRPr="00FF1132" w14:paraId="0F5265F9" w14:textId="77777777" w:rsidTr="00742ECC">
        <w:tc>
          <w:tcPr>
            <w:tcW w:w="976" w:type="dxa"/>
          </w:tcPr>
          <w:p w14:paraId="52AC1FA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78 (135)</w:t>
            </w:r>
          </w:p>
        </w:tc>
        <w:tc>
          <w:tcPr>
            <w:tcW w:w="740" w:type="dxa"/>
          </w:tcPr>
          <w:p w14:paraId="30478B49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43B730C8" w14:textId="77777777" w:rsidR="00742ECC" w:rsidRPr="00FF1132" w:rsidRDefault="00742ECC" w:rsidP="006B3D14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Рассказ В. Драгунского «Шляпа гроссмейстера». Тонкий юмор произведения. Разные точки зрения ероев на одну проблему. </w:t>
            </w:r>
          </w:p>
        </w:tc>
        <w:tc>
          <w:tcPr>
            <w:tcW w:w="2410" w:type="dxa"/>
          </w:tcPr>
          <w:p w14:paraId="65D74A83" w14:textId="77777777" w:rsidR="00742ECC" w:rsidRPr="00FF1132" w:rsidRDefault="004D0BDA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Отрывок по выбору </w:t>
            </w:r>
          </w:p>
        </w:tc>
      </w:tr>
      <w:tr w:rsidR="00742ECC" w:rsidRPr="00FF1132" w14:paraId="3587072D" w14:textId="77777777" w:rsidTr="00742ECC">
        <w:tc>
          <w:tcPr>
            <w:tcW w:w="976" w:type="dxa"/>
          </w:tcPr>
          <w:p w14:paraId="671EC7E3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>79(136)</w:t>
            </w:r>
          </w:p>
        </w:tc>
        <w:tc>
          <w:tcPr>
            <w:tcW w:w="740" w:type="dxa"/>
          </w:tcPr>
          <w:p w14:paraId="22E745C7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</w:p>
        </w:tc>
        <w:tc>
          <w:tcPr>
            <w:tcW w:w="10866" w:type="dxa"/>
          </w:tcPr>
          <w:p w14:paraId="1D6CB5DE" w14:textId="77777777" w:rsidR="00742ECC" w:rsidRPr="00FF1132" w:rsidRDefault="00742ECC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FF1132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Рассказ В. Драгунского «Шляпа гроссмейстера». Особый взгляд писателя на героев  произведения. </w:t>
            </w:r>
          </w:p>
        </w:tc>
        <w:tc>
          <w:tcPr>
            <w:tcW w:w="2410" w:type="dxa"/>
          </w:tcPr>
          <w:p w14:paraId="6E89BF91" w14:textId="77777777" w:rsidR="00742ECC" w:rsidRPr="00FF1132" w:rsidRDefault="004D0BDA" w:rsidP="00742ECC">
            <w:pPr>
              <w:spacing w:after="0" w:line="24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Задания на лето </w:t>
            </w:r>
          </w:p>
        </w:tc>
      </w:tr>
    </w:tbl>
    <w:p w14:paraId="182B1999" w14:textId="77777777" w:rsidR="00742ECC" w:rsidRDefault="00742ECC" w:rsidP="00742ECC">
      <w:pPr>
        <w:rPr>
          <w:rFonts w:ascii="Times New Roman" w:hAnsi="Times New Roman"/>
          <w:sz w:val="24"/>
          <w:szCs w:val="24"/>
        </w:rPr>
      </w:pPr>
    </w:p>
    <w:p w14:paraId="4881CAAA" w14:textId="77777777" w:rsidR="007C4B33" w:rsidRDefault="007C4B33" w:rsidP="009B71A6">
      <w:pPr>
        <w:rPr>
          <w:rFonts w:ascii="Times New Roman" w:hAnsi="Times New Roman"/>
          <w:b/>
          <w:sz w:val="24"/>
          <w:szCs w:val="24"/>
        </w:rPr>
        <w:sectPr w:rsidR="007C4B33" w:rsidSect="00C17AB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527F4758" w14:textId="77E0D002" w:rsidR="00CB4071" w:rsidRDefault="00CB4071" w:rsidP="0019272E">
      <w:pPr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14:paraId="0698E327" w14:textId="324EFD8D" w:rsidR="00CB4071" w:rsidRDefault="00CB4071" w:rsidP="0019272E">
      <w:pPr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14:paraId="1B61CE69" w14:textId="123850DD" w:rsidR="00CB4071" w:rsidRDefault="00CB4071" w:rsidP="0019272E">
      <w:pPr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14:paraId="1582E30A" w14:textId="594CA550" w:rsidR="00CB4071" w:rsidRDefault="00CB4071" w:rsidP="0019272E">
      <w:pPr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14:paraId="6C6ECE1E" w14:textId="71E64FDA" w:rsidR="00CB4071" w:rsidRDefault="00CB4071" w:rsidP="0019272E">
      <w:pPr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14:paraId="2B92613F" w14:textId="29A97BE4" w:rsidR="00CB4071" w:rsidRDefault="00CB4071" w:rsidP="0019272E">
      <w:pPr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14:paraId="660290AC" w14:textId="0B751531" w:rsidR="00CB4071" w:rsidRDefault="00CB4071" w:rsidP="0019272E">
      <w:pPr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14:paraId="25BAB233" w14:textId="77777777" w:rsidR="00CB4071" w:rsidRPr="0019272E" w:rsidRDefault="00CB4071" w:rsidP="0019272E">
      <w:pPr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14:paraId="01DD6362" w14:textId="77777777" w:rsidR="0019272E" w:rsidRPr="0019272E" w:rsidRDefault="0019272E" w:rsidP="0019272E">
      <w:pPr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14:paraId="14DCB5FB" w14:textId="2EB64665" w:rsidR="007C4B33" w:rsidRPr="00C232B5" w:rsidRDefault="0019272E" w:rsidP="00142CB2">
      <w:pPr>
        <w:tabs>
          <w:tab w:val="left" w:pos="2500"/>
        </w:tabs>
        <w:contextualSpacing/>
        <w:rPr>
          <w:rFonts w:ascii="Times New Roman" w:hAnsi="Times New Roman"/>
          <w:sz w:val="24"/>
          <w:szCs w:val="24"/>
        </w:rPr>
      </w:pPr>
      <w:r w:rsidRPr="001927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</w:t>
      </w:r>
    </w:p>
    <w:sectPr w:rsidR="007C4B33" w:rsidRPr="00C232B5" w:rsidSect="009A2B2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B78132" w14:textId="77777777" w:rsidR="00FB52E4" w:rsidRDefault="00FB52E4" w:rsidP="00AB06A5">
      <w:pPr>
        <w:spacing w:after="0" w:line="240" w:lineRule="auto"/>
      </w:pPr>
      <w:r>
        <w:separator/>
      </w:r>
    </w:p>
  </w:endnote>
  <w:endnote w:type="continuationSeparator" w:id="0">
    <w:p w14:paraId="6BA69871" w14:textId="77777777" w:rsidR="00FB52E4" w:rsidRDefault="00FB52E4" w:rsidP="00AB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8A44" w14:textId="77777777" w:rsidR="0093437C" w:rsidRDefault="0093437C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E10F06">
      <w:rPr>
        <w:noProof/>
      </w:rPr>
      <w:t>1</w:t>
    </w:r>
    <w:r>
      <w:fldChar w:fldCharType="end"/>
    </w:r>
  </w:p>
  <w:p w14:paraId="6D0C46EA" w14:textId="77777777" w:rsidR="0093437C" w:rsidRDefault="0093437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50AC72" w14:textId="77777777" w:rsidR="00FB52E4" w:rsidRDefault="00FB52E4" w:rsidP="00AB06A5">
      <w:pPr>
        <w:spacing w:after="0" w:line="240" w:lineRule="auto"/>
      </w:pPr>
      <w:r>
        <w:separator/>
      </w:r>
    </w:p>
  </w:footnote>
  <w:footnote w:type="continuationSeparator" w:id="0">
    <w:p w14:paraId="13B76C47" w14:textId="77777777" w:rsidR="00FB52E4" w:rsidRDefault="00FB52E4" w:rsidP="00AB0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60" w:hanging="18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E254D3A"/>
    <w:multiLevelType w:val="hybridMultilevel"/>
    <w:tmpl w:val="BECC4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1F79FD"/>
    <w:multiLevelType w:val="hybridMultilevel"/>
    <w:tmpl w:val="C7E651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55066C"/>
    <w:multiLevelType w:val="hybridMultilevel"/>
    <w:tmpl w:val="738428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C01FC1"/>
    <w:multiLevelType w:val="hybridMultilevel"/>
    <w:tmpl w:val="F3F0D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7B0FFC"/>
    <w:multiLevelType w:val="hybridMultilevel"/>
    <w:tmpl w:val="CD90A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380DF0"/>
    <w:multiLevelType w:val="hybridMultilevel"/>
    <w:tmpl w:val="9702B950"/>
    <w:lvl w:ilvl="0" w:tplc="B128CF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731D4E"/>
    <w:multiLevelType w:val="hybridMultilevel"/>
    <w:tmpl w:val="8D764D6A"/>
    <w:lvl w:ilvl="0" w:tplc="AB7E7882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Cambria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3"/>
  </w:num>
  <w:num w:numId="5">
    <w:abstractNumId w:val="6"/>
  </w:num>
  <w:num w:numId="6">
    <w:abstractNumId w:val="8"/>
  </w:num>
  <w:num w:numId="7">
    <w:abstractNumId w:val="0"/>
  </w:num>
  <w:num w:numId="8">
    <w:abstractNumId w:val="1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7ABB"/>
    <w:rsid w:val="000033F5"/>
    <w:rsid w:val="00004341"/>
    <w:rsid w:val="00005CD4"/>
    <w:rsid w:val="000103A0"/>
    <w:rsid w:val="0002422D"/>
    <w:rsid w:val="00034729"/>
    <w:rsid w:val="00034DA2"/>
    <w:rsid w:val="00037A12"/>
    <w:rsid w:val="00040E12"/>
    <w:rsid w:val="000462AC"/>
    <w:rsid w:val="0005023B"/>
    <w:rsid w:val="00050F34"/>
    <w:rsid w:val="00052383"/>
    <w:rsid w:val="000538AE"/>
    <w:rsid w:val="000757D9"/>
    <w:rsid w:val="00085162"/>
    <w:rsid w:val="00091B6A"/>
    <w:rsid w:val="000A1A1B"/>
    <w:rsid w:val="000A3CE9"/>
    <w:rsid w:val="000B16F3"/>
    <w:rsid w:val="000B6DA3"/>
    <w:rsid w:val="000B71FF"/>
    <w:rsid w:val="000C1701"/>
    <w:rsid w:val="000C17B3"/>
    <w:rsid w:val="000C6FA9"/>
    <w:rsid w:val="000C7E88"/>
    <w:rsid w:val="000D0566"/>
    <w:rsid w:val="000D1713"/>
    <w:rsid w:val="000F24EC"/>
    <w:rsid w:val="00107CBA"/>
    <w:rsid w:val="00110C39"/>
    <w:rsid w:val="00110DAA"/>
    <w:rsid w:val="00113DAD"/>
    <w:rsid w:val="001220A9"/>
    <w:rsid w:val="00122740"/>
    <w:rsid w:val="0013376F"/>
    <w:rsid w:val="001337F5"/>
    <w:rsid w:val="00142CB2"/>
    <w:rsid w:val="00152FBE"/>
    <w:rsid w:val="0015687B"/>
    <w:rsid w:val="0016056F"/>
    <w:rsid w:val="00166C00"/>
    <w:rsid w:val="00167389"/>
    <w:rsid w:val="00167617"/>
    <w:rsid w:val="00170971"/>
    <w:rsid w:val="00177B36"/>
    <w:rsid w:val="001806F9"/>
    <w:rsid w:val="00180FEE"/>
    <w:rsid w:val="00184480"/>
    <w:rsid w:val="0019272E"/>
    <w:rsid w:val="00193458"/>
    <w:rsid w:val="00196C05"/>
    <w:rsid w:val="001A48F7"/>
    <w:rsid w:val="001A5E6D"/>
    <w:rsid w:val="001C7977"/>
    <w:rsid w:val="001D1449"/>
    <w:rsid w:val="001D2C18"/>
    <w:rsid w:val="001E62CD"/>
    <w:rsid w:val="001F29E5"/>
    <w:rsid w:val="001F2E9B"/>
    <w:rsid w:val="001F5A63"/>
    <w:rsid w:val="00202EAB"/>
    <w:rsid w:val="002122CC"/>
    <w:rsid w:val="00214ADB"/>
    <w:rsid w:val="00221856"/>
    <w:rsid w:val="00224358"/>
    <w:rsid w:val="00224769"/>
    <w:rsid w:val="00227047"/>
    <w:rsid w:val="0023264C"/>
    <w:rsid w:val="002358AE"/>
    <w:rsid w:val="00235CFB"/>
    <w:rsid w:val="002452EB"/>
    <w:rsid w:val="002456BE"/>
    <w:rsid w:val="00246E33"/>
    <w:rsid w:val="00247954"/>
    <w:rsid w:val="00251B14"/>
    <w:rsid w:val="002539C1"/>
    <w:rsid w:val="00255E29"/>
    <w:rsid w:val="00262D19"/>
    <w:rsid w:val="00266F7D"/>
    <w:rsid w:val="0027380B"/>
    <w:rsid w:val="00277453"/>
    <w:rsid w:val="00277D2A"/>
    <w:rsid w:val="00283289"/>
    <w:rsid w:val="002879C2"/>
    <w:rsid w:val="00290B23"/>
    <w:rsid w:val="00294505"/>
    <w:rsid w:val="00297F6F"/>
    <w:rsid w:val="002A3310"/>
    <w:rsid w:val="002B2332"/>
    <w:rsid w:val="002B5A7C"/>
    <w:rsid w:val="002B64B4"/>
    <w:rsid w:val="002B6645"/>
    <w:rsid w:val="002B6B15"/>
    <w:rsid w:val="002C210F"/>
    <w:rsid w:val="002C6BAD"/>
    <w:rsid w:val="002E1AE9"/>
    <w:rsid w:val="002E3E96"/>
    <w:rsid w:val="002E47EA"/>
    <w:rsid w:val="002E4F9D"/>
    <w:rsid w:val="002F4CB2"/>
    <w:rsid w:val="002F536A"/>
    <w:rsid w:val="003017D2"/>
    <w:rsid w:val="00301C4F"/>
    <w:rsid w:val="00302276"/>
    <w:rsid w:val="00302F27"/>
    <w:rsid w:val="003051D4"/>
    <w:rsid w:val="0030554B"/>
    <w:rsid w:val="003058AD"/>
    <w:rsid w:val="00306B51"/>
    <w:rsid w:val="00307A6D"/>
    <w:rsid w:val="0031064E"/>
    <w:rsid w:val="0031526E"/>
    <w:rsid w:val="0031772E"/>
    <w:rsid w:val="003226E5"/>
    <w:rsid w:val="0032274F"/>
    <w:rsid w:val="003242AD"/>
    <w:rsid w:val="00340505"/>
    <w:rsid w:val="00341E30"/>
    <w:rsid w:val="003568D5"/>
    <w:rsid w:val="00360507"/>
    <w:rsid w:val="00362A9D"/>
    <w:rsid w:val="00363540"/>
    <w:rsid w:val="0036374F"/>
    <w:rsid w:val="00364C8C"/>
    <w:rsid w:val="0036508F"/>
    <w:rsid w:val="003662DB"/>
    <w:rsid w:val="0037684E"/>
    <w:rsid w:val="00377AAB"/>
    <w:rsid w:val="00383FD5"/>
    <w:rsid w:val="003903B2"/>
    <w:rsid w:val="00391BC2"/>
    <w:rsid w:val="00394C3C"/>
    <w:rsid w:val="0039598A"/>
    <w:rsid w:val="00396480"/>
    <w:rsid w:val="003A1898"/>
    <w:rsid w:val="003A40A8"/>
    <w:rsid w:val="003A6435"/>
    <w:rsid w:val="003B054F"/>
    <w:rsid w:val="003B0B91"/>
    <w:rsid w:val="003B6CD3"/>
    <w:rsid w:val="003C3652"/>
    <w:rsid w:val="003C38ED"/>
    <w:rsid w:val="003D61FB"/>
    <w:rsid w:val="003E2B7C"/>
    <w:rsid w:val="003E380E"/>
    <w:rsid w:val="003F3580"/>
    <w:rsid w:val="003F5BC1"/>
    <w:rsid w:val="003F673A"/>
    <w:rsid w:val="00406C9B"/>
    <w:rsid w:val="004151E9"/>
    <w:rsid w:val="00423636"/>
    <w:rsid w:val="004241C1"/>
    <w:rsid w:val="00424C12"/>
    <w:rsid w:val="00430113"/>
    <w:rsid w:val="00430F6B"/>
    <w:rsid w:val="0043454D"/>
    <w:rsid w:val="00436368"/>
    <w:rsid w:val="00442D58"/>
    <w:rsid w:val="00446860"/>
    <w:rsid w:val="00456CC6"/>
    <w:rsid w:val="004704D4"/>
    <w:rsid w:val="00471C54"/>
    <w:rsid w:val="004747CC"/>
    <w:rsid w:val="004748D1"/>
    <w:rsid w:val="00476ECB"/>
    <w:rsid w:val="00481456"/>
    <w:rsid w:val="004A260D"/>
    <w:rsid w:val="004A357C"/>
    <w:rsid w:val="004A39B1"/>
    <w:rsid w:val="004A4759"/>
    <w:rsid w:val="004B05D8"/>
    <w:rsid w:val="004B471D"/>
    <w:rsid w:val="004B5419"/>
    <w:rsid w:val="004B73EE"/>
    <w:rsid w:val="004C2694"/>
    <w:rsid w:val="004C46D2"/>
    <w:rsid w:val="004C4D54"/>
    <w:rsid w:val="004C5E27"/>
    <w:rsid w:val="004C655A"/>
    <w:rsid w:val="004D0BDA"/>
    <w:rsid w:val="004D3B4E"/>
    <w:rsid w:val="004D490A"/>
    <w:rsid w:val="004E6B08"/>
    <w:rsid w:val="004F29CC"/>
    <w:rsid w:val="004F67CC"/>
    <w:rsid w:val="00501D39"/>
    <w:rsid w:val="005120C7"/>
    <w:rsid w:val="00512A87"/>
    <w:rsid w:val="00512E51"/>
    <w:rsid w:val="005229AA"/>
    <w:rsid w:val="00524977"/>
    <w:rsid w:val="00525C22"/>
    <w:rsid w:val="005265D2"/>
    <w:rsid w:val="0053008D"/>
    <w:rsid w:val="0053032A"/>
    <w:rsid w:val="00532818"/>
    <w:rsid w:val="00533642"/>
    <w:rsid w:val="00533657"/>
    <w:rsid w:val="005369F5"/>
    <w:rsid w:val="00540843"/>
    <w:rsid w:val="005452B7"/>
    <w:rsid w:val="005461B9"/>
    <w:rsid w:val="00547539"/>
    <w:rsid w:val="00547B82"/>
    <w:rsid w:val="00551E6F"/>
    <w:rsid w:val="00553CF5"/>
    <w:rsid w:val="00554EA1"/>
    <w:rsid w:val="0055718B"/>
    <w:rsid w:val="005577CC"/>
    <w:rsid w:val="00557B75"/>
    <w:rsid w:val="005629D6"/>
    <w:rsid w:val="0057706B"/>
    <w:rsid w:val="005826DF"/>
    <w:rsid w:val="005842F2"/>
    <w:rsid w:val="00587F38"/>
    <w:rsid w:val="00596C68"/>
    <w:rsid w:val="005A0BC5"/>
    <w:rsid w:val="005A42FE"/>
    <w:rsid w:val="005A5904"/>
    <w:rsid w:val="005A6E0A"/>
    <w:rsid w:val="005B317E"/>
    <w:rsid w:val="005B69DB"/>
    <w:rsid w:val="005B6E45"/>
    <w:rsid w:val="005C301E"/>
    <w:rsid w:val="005C6298"/>
    <w:rsid w:val="005C636F"/>
    <w:rsid w:val="005E5413"/>
    <w:rsid w:val="005E6879"/>
    <w:rsid w:val="005E6B4B"/>
    <w:rsid w:val="005E7819"/>
    <w:rsid w:val="00601022"/>
    <w:rsid w:val="0060464F"/>
    <w:rsid w:val="00615276"/>
    <w:rsid w:val="00621679"/>
    <w:rsid w:val="00621B8B"/>
    <w:rsid w:val="00622251"/>
    <w:rsid w:val="0062336A"/>
    <w:rsid w:val="006275FB"/>
    <w:rsid w:val="00630F5A"/>
    <w:rsid w:val="0063112F"/>
    <w:rsid w:val="00645E32"/>
    <w:rsid w:val="00646E7A"/>
    <w:rsid w:val="006475B7"/>
    <w:rsid w:val="0066210A"/>
    <w:rsid w:val="00667AD0"/>
    <w:rsid w:val="00673AA9"/>
    <w:rsid w:val="0067782C"/>
    <w:rsid w:val="00677AD3"/>
    <w:rsid w:val="00680B6E"/>
    <w:rsid w:val="006813F5"/>
    <w:rsid w:val="00683E71"/>
    <w:rsid w:val="00687E21"/>
    <w:rsid w:val="0069110B"/>
    <w:rsid w:val="006912F9"/>
    <w:rsid w:val="0069286B"/>
    <w:rsid w:val="0069297C"/>
    <w:rsid w:val="00695870"/>
    <w:rsid w:val="006B33CE"/>
    <w:rsid w:val="006B3D14"/>
    <w:rsid w:val="006C11C0"/>
    <w:rsid w:val="006C287A"/>
    <w:rsid w:val="006C2A06"/>
    <w:rsid w:val="006C2C56"/>
    <w:rsid w:val="006C7B47"/>
    <w:rsid w:val="006D49C2"/>
    <w:rsid w:val="006D4E1B"/>
    <w:rsid w:val="006D5B4E"/>
    <w:rsid w:val="006D70A9"/>
    <w:rsid w:val="006E14A3"/>
    <w:rsid w:val="006E6CD4"/>
    <w:rsid w:val="0071590D"/>
    <w:rsid w:val="0072526A"/>
    <w:rsid w:val="00725CDA"/>
    <w:rsid w:val="007275C5"/>
    <w:rsid w:val="00730637"/>
    <w:rsid w:val="0073064B"/>
    <w:rsid w:val="0073174A"/>
    <w:rsid w:val="0073442B"/>
    <w:rsid w:val="00740182"/>
    <w:rsid w:val="00742ECC"/>
    <w:rsid w:val="0075409D"/>
    <w:rsid w:val="00755888"/>
    <w:rsid w:val="0076140F"/>
    <w:rsid w:val="007669BF"/>
    <w:rsid w:val="0077383B"/>
    <w:rsid w:val="00773E69"/>
    <w:rsid w:val="00773E8A"/>
    <w:rsid w:val="00774734"/>
    <w:rsid w:val="007763C1"/>
    <w:rsid w:val="00777B5E"/>
    <w:rsid w:val="00780471"/>
    <w:rsid w:val="00781678"/>
    <w:rsid w:val="007852A4"/>
    <w:rsid w:val="0079012D"/>
    <w:rsid w:val="007901D8"/>
    <w:rsid w:val="007908E3"/>
    <w:rsid w:val="007915A2"/>
    <w:rsid w:val="007A4F7F"/>
    <w:rsid w:val="007A5B19"/>
    <w:rsid w:val="007A68DF"/>
    <w:rsid w:val="007A7E40"/>
    <w:rsid w:val="007B0685"/>
    <w:rsid w:val="007B0DB5"/>
    <w:rsid w:val="007B28C9"/>
    <w:rsid w:val="007C4B33"/>
    <w:rsid w:val="007C7994"/>
    <w:rsid w:val="007D12F1"/>
    <w:rsid w:val="007D533A"/>
    <w:rsid w:val="007D5A7D"/>
    <w:rsid w:val="007D63BC"/>
    <w:rsid w:val="007E05AA"/>
    <w:rsid w:val="007E4644"/>
    <w:rsid w:val="007E5DE6"/>
    <w:rsid w:val="007F5733"/>
    <w:rsid w:val="00804960"/>
    <w:rsid w:val="00806599"/>
    <w:rsid w:val="00813C42"/>
    <w:rsid w:val="00815556"/>
    <w:rsid w:val="00815A34"/>
    <w:rsid w:val="0082052D"/>
    <w:rsid w:val="0082325A"/>
    <w:rsid w:val="008279AF"/>
    <w:rsid w:val="00836C85"/>
    <w:rsid w:val="00837F68"/>
    <w:rsid w:val="0084139F"/>
    <w:rsid w:val="00841C78"/>
    <w:rsid w:val="00846131"/>
    <w:rsid w:val="0084683F"/>
    <w:rsid w:val="008525EB"/>
    <w:rsid w:val="0085391B"/>
    <w:rsid w:val="00855578"/>
    <w:rsid w:val="00857078"/>
    <w:rsid w:val="00862E08"/>
    <w:rsid w:val="00875FE1"/>
    <w:rsid w:val="008760E1"/>
    <w:rsid w:val="00876A92"/>
    <w:rsid w:val="00880415"/>
    <w:rsid w:val="00881532"/>
    <w:rsid w:val="00894B9C"/>
    <w:rsid w:val="00897404"/>
    <w:rsid w:val="00897679"/>
    <w:rsid w:val="00897BA3"/>
    <w:rsid w:val="008A071B"/>
    <w:rsid w:val="008A2152"/>
    <w:rsid w:val="008A4A4B"/>
    <w:rsid w:val="008A4D63"/>
    <w:rsid w:val="008A62C8"/>
    <w:rsid w:val="008A63A1"/>
    <w:rsid w:val="008B1570"/>
    <w:rsid w:val="008B584B"/>
    <w:rsid w:val="008B71BF"/>
    <w:rsid w:val="008B7B29"/>
    <w:rsid w:val="008C50BB"/>
    <w:rsid w:val="008C7F4A"/>
    <w:rsid w:val="008D5299"/>
    <w:rsid w:val="008D7803"/>
    <w:rsid w:val="008E2880"/>
    <w:rsid w:val="008F19F0"/>
    <w:rsid w:val="008F3F5F"/>
    <w:rsid w:val="008F5491"/>
    <w:rsid w:val="008F7E7C"/>
    <w:rsid w:val="009057EB"/>
    <w:rsid w:val="00905DE0"/>
    <w:rsid w:val="009077C3"/>
    <w:rsid w:val="0090787D"/>
    <w:rsid w:val="00911918"/>
    <w:rsid w:val="00915891"/>
    <w:rsid w:val="009178A8"/>
    <w:rsid w:val="00925155"/>
    <w:rsid w:val="00925E44"/>
    <w:rsid w:val="00926340"/>
    <w:rsid w:val="00933C89"/>
    <w:rsid w:val="0093437C"/>
    <w:rsid w:val="00934CFE"/>
    <w:rsid w:val="00936312"/>
    <w:rsid w:val="0094795C"/>
    <w:rsid w:val="009538CE"/>
    <w:rsid w:val="009668EF"/>
    <w:rsid w:val="00977D83"/>
    <w:rsid w:val="00982973"/>
    <w:rsid w:val="0098446C"/>
    <w:rsid w:val="009844CD"/>
    <w:rsid w:val="00985213"/>
    <w:rsid w:val="00990B6D"/>
    <w:rsid w:val="00991464"/>
    <w:rsid w:val="00992C25"/>
    <w:rsid w:val="009942FB"/>
    <w:rsid w:val="009A2B25"/>
    <w:rsid w:val="009B120A"/>
    <w:rsid w:val="009B3D92"/>
    <w:rsid w:val="009B71A6"/>
    <w:rsid w:val="009C2271"/>
    <w:rsid w:val="009C742A"/>
    <w:rsid w:val="009E48DF"/>
    <w:rsid w:val="009E7582"/>
    <w:rsid w:val="009F0ED8"/>
    <w:rsid w:val="00A04D83"/>
    <w:rsid w:val="00A05655"/>
    <w:rsid w:val="00A0710D"/>
    <w:rsid w:val="00A149E3"/>
    <w:rsid w:val="00A17D73"/>
    <w:rsid w:val="00A209E7"/>
    <w:rsid w:val="00A20C4D"/>
    <w:rsid w:val="00A21187"/>
    <w:rsid w:val="00A24FD9"/>
    <w:rsid w:val="00A31B8A"/>
    <w:rsid w:val="00A4194A"/>
    <w:rsid w:val="00A54BA6"/>
    <w:rsid w:val="00A54DDF"/>
    <w:rsid w:val="00A62735"/>
    <w:rsid w:val="00A67CA9"/>
    <w:rsid w:val="00A73772"/>
    <w:rsid w:val="00A777AC"/>
    <w:rsid w:val="00A77ED6"/>
    <w:rsid w:val="00A82DD5"/>
    <w:rsid w:val="00A9251C"/>
    <w:rsid w:val="00A95AB1"/>
    <w:rsid w:val="00AA43AB"/>
    <w:rsid w:val="00AA5955"/>
    <w:rsid w:val="00AA5CF3"/>
    <w:rsid w:val="00AB06A5"/>
    <w:rsid w:val="00AB1071"/>
    <w:rsid w:val="00AB1417"/>
    <w:rsid w:val="00AB48FF"/>
    <w:rsid w:val="00AD0E5A"/>
    <w:rsid w:val="00AD18DC"/>
    <w:rsid w:val="00AD3689"/>
    <w:rsid w:val="00AD5AE8"/>
    <w:rsid w:val="00AE2D41"/>
    <w:rsid w:val="00AE58B9"/>
    <w:rsid w:val="00AE5F42"/>
    <w:rsid w:val="00AE76AB"/>
    <w:rsid w:val="00AF1F34"/>
    <w:rsid w:val="00AF3556"/>
    <w:rsid w:val="00AF68E2"/>
    <w:rsid w:val="00B02FBF"/>
    <w:rsid w:val="00B05EF8"/>
    <w:rsid w:val="00B063E5"/>
    <w:rsid w:val="00B11320"/>
    <w:rsid w:val="00B14E0B"/>
    <w:rsid w:val="00B20720"/>
    <w:rsid w:val="00B21A66"/>
    <w:rsid w:val="00B22F9F"/>
    <w:rsid w:val="00B25620"/>
    <w:rsid w:val="00B26582"/>
    <w:rsid w:val="00B2710F"/>
    <w:rsid w:val="00B314A1"/>
    <w:rsid w:val="00B32540"/>
    <w:rsid w:val="00B34C10"/>
    <w:rsid w:val="00B355FB"/>
    <w:rsid w:val="00B36D08"/>
    <w:rsid w:val="00B50D42"/>
    <w:rsid w:val="00B52C0C"/>
    <w:rsid w:val="00B568F1"/>
    <w:rsid w:val="00B720BB"/>
    <w:rsid w:val="00B75F7A"/>
    <w:rsid w:val="00B76543"/>
    <w:rsid w:val="00B77E85"/>
    <w:rsid w:val="00B83C83"/>
    <w:rsid w:val="00B87FB1"/>
    <w:rsid w:val="00B92F73"/>
    <w:rsid w:val="00B94E69"/>
    <w:rsid w:val="00B954A8"/>
    <w:rsid w:val="00B96D14"/>
    <w:rsid w:val="00B96FA2"/>
    <w:rsid w:val="00BA16E0"/>
    <w:rsid w:val="00BA1B12"/>
    <w:rsid w:val="00BA350F"/>
    <w:rsid w:val="00BA3E90"/>
    <w:rsid w:val="00BA73C6"/>
    <w:rsid w:val="00BB2D41"/>
    <w:rsid w:val="00BB5F37"/>
    <w:rsid w:val="00BD281E"/>
    <w:rsid w:val="00BD5485"/>
    <w:rsid w:val="00BE16CA"/>
    <w:rsid w:val="00BE2C5F"/>
    <w:rsid w:val="00BE51DA"/>
    <w:rsid w:val="00BE580E"/>
    <w:rsid w:val="00BE5AC0"/>
    <w:rsid w:val="00BE6B94"/>
    <w:rsid w:val="00C07636"/>
    <w:rsid w:val="00C10F09"/>
    <w:rsid w:val="00C114AC"/>
    <w:rsid w:val="00C153D7"/>
    <w:rsid w:val="00C16007"/>
    <w:rsid w:val="00C17998"/>
    <w:rsid w:val="00C17ABB"/>
    <w:rsid w:val="00C232B5"/>
    <w:rsid w:val="00C31FEA"/>
    <w:rsid w:val="00C32227"/>
    <w:rsid w:val="00C33AA7"/>
    <w:rsid w:val="00C404FB"/>
    <w:rsid w:val="00C415CD"/>
    <w:rsid w:val="00C43B29"/>
    <w:rsid w:val="00C43FD2"/>
    <w:rsid w:val="00C45112"/>
    <w:rsid w:val="00C45330"/>
    <w:rsid w:val="00C46980"/>
    <w:rsid w:val="00C531BD"/>
    <w:rsid w:val="00C54B3D"/>
    <w:rsid w:val="00C55465"/>
    <w:rsid w:val="00C61B5A"/>
    <w:rsid w:val="00C640A2"/>
    <w:rsid w:val="00C65225"/>
    <w:rsid w:val="00C657F7"/>
    <w:rsid w:val="00C747C2"/>
    <w:rsid w:val="00C75A3E"/>
    <w:rsid w:val="00C80149"/>
    <w:rsid w:val="00C8089D"/>
    <w:rsid w:val="00C80B85"/>
    <w:rsid w:val="00C8296E"/>
    <w:rsid w:val="00C8323A"/>
    <w:rsid w:val="00C849B5"/>
    <w:rsid w:val="00C85F13"/>
    <w:rsid w:val="00C907B7"/>
    <w:rsid w:val="00C96475"/>
    <w:rsid w:val="00CA0476"/>
    <w:rsid w:val="00CA2958"/>
    <w:rsid w:val="00CA5E5F"/>
    <w:rsid w:val="00CA68D7"/>
    <w:rsid w:val="00CA768B"/>
    <w:rsid w:val="00CB1936"/>
    <w:rsid w:val="00CB4071"/>
    <w:rsid w:val="00CB4FC8"/>
    <w:rsid w:val="00CB658F"/>
    <w:rsid w:val="00CB7345"/>
    <w:rsid w:val="00CC1E15"/>
    <w:rsid w:val="00CC5157"/>
    <w:rsid w:val="00CD11D0"/>
    <w:rsid w:val="00CD2CF5"/>
    <w:rsid w:val="00CD7996"/>
    <w:rsid w:val="00CE127B"/>
    <w:rsid w:val="00CE64F7"/>
    <w:rsid w:val="00CF3144"/>
    <w:rsid w:val="00CF3CB0"/>
    <w:rsid w:val="00CF5B77"/>
    <w:rsid w:val="00CF6EB8"/>
    <w:rsid w:val="00CF78CD"/>
    <w:rsid w:val="00D005FE"/>
    <w:rsid w:val="00D00DB1"/>
    <w:rsid w:val="00D11076"/>
    <w:rsid w:val="00D3359B"/>
    <w:rsid w:val="00D42AFD"/>
    <w:rsid w:val="00D4780D"/>
    <w:rsid w:val="00D47A6C"/>
    <w:rsid w:val="00D50D03"/>
    <w:rsid w:val="00D51786"/>
    <w:rsid w:val="00D51F4B"/>
    <w:rsid w:val="00D52905"/>
    <w:rsid w:val="00D56763"/>
    <w:rsid w:val="00D63432"/>
    <w:rsid w:val="00D64A76"/>
    <w:rsid w:val="00D654DE"/>
    <w:rsid w:val="00D665CF"/>
    <w:rsid w:val="00D717C7"/>
    <w:rsid w:val="00D77142"/>
    <w:rsid w:val="00D81B9A"/>
    <w:rsid w:val="00D850EA"/>
    <w:rsid w:val="00D85916"/>
    <w:rsid w:val="00D91273"/>
    <w:rsid w:val="00D923B0"/>
    <w:rsid w:val="00D93E8B"/>
    <w:rsid w:val="00D97C45"/>
    <w:rsid w:val="00DA017D"/>
    <w:rsid w:val="00DA0FCD"/>
    <w:rsid w:val="00DA6584"/>
    <w:rsid w:val="00DA7BC9"/>
    <w:rsid w:val="00DB181D"/>
    <w:rsid w:val="00DB2BEE"/>
    <w:rsid w:val="00DB359C"/>
    <w:rsid w:val="00DC6050"/>
    <w:rsid w:val="00DD0347"/>
    <w:rsid w:val="00DD55B9"/>
    <w:rsid w:val="00DE6DFF"/>
    <w:rsid w:val="00DF1579"/>
    <w:rsid w:val="00DF27D9"/>
    <w:rsid w:val="00E049F7"/>
    <w:rsid w:val="00E05202"/>
    <w:rsid w:val="00E07D69"/>
    <w:rsid w:val="00E10F06"/>
    <w:rsid w:val="00E158B6"/>
    <w:rsid w:val="00E215F4"/>
    <w:rsid w:val="00E2305E"/>
    <w:rsid w:val="00E4347C"/>
    <w:rsid w:val="00E43A8B"/>
    <w:rsid w:val="00E46F51"/>
    <w:rsid w:val="00E53F00"/>
    <w:rsid w:val="00E6026B"/>
    <w:rsid w:val="00E6150D"/>
    <w:rsid w:val="00E84449"/>
    <w:rsid w:val="00EA0435"/>
    <w:rsid w:val="00EA1F41"/>
    <w:rsid w:val="00EA5B77"/>
    <w:rsid w:val="00EA6990"/>
    <w:rsid w:val="00EB421D"/>
    <w:rsid w:val="00EC4C76"/>
    <w:rsid w:val="00EC4CE2"/>
    <w:rsid w:val="00EC5413"/>
    <w:rsid w:val="00ED2985"/>
    <w:rsid w:val="00ED7DB1"/>
    <w:rsid w:val="00EE0C25"/>
    <w:rsid w:val="00EE3C40"/>
    <w:rsid w:val="00EE4D5D"/>
    <w:rsid w:val="00EE4FAF"/>
    <w:rsid w:val="00EE537E"/>
    <w:rsid w:val="00EF01F6"/>
    <w:rsid w:val="00EF5244"/>
    <w:rsid w:val="00EF5757"/>
    <w:rsid w:val="00F01386"/>
    <w:rsid w:val="00F07F4C"/>
    <w:rsid w:val="00F1090E"/>
    <w:rsid w:val="00F13613"/>
    <w:rsid w:val="00F25F22"/>
    <w:rsid w:val="00F26178"/>
    <w:rsid w:val="00F2649A"/>
    <w:rsid w:val="00F314F1"/>
    <w:rsid w:val="00F401F1"/>
    <w:rsid w:val="00F41168"/>
    <w:rsid w:val="00F41306"/>
    <w:rsid w:val="00F416D0"/>
    <w:rsid w:val="00F42D84"/>
    <w:rsid w:val="00F43815"/>
    <w:rsid w:val="00F4384C"/>
    <w:rsid w:val="00F46BF9"/>
    <w:rsid w:val="00F470B8"/>
    <w:rsid w:val="00F5031C"/>
    <w:rsid w:val="00F52AB6"/>
    <w:rsid w:val="00F54CC9"/>
    <w:rsid w:val="00F55108"/>
    <w:rsid w:val="00F66832"/>
    <w:rsid w:val="00F703EC"/>
    <w:rsid w:val="00F7134A"/>
    <w:rsid w:val="00F742C0"/>
    <w:rsid w:val="00F74515"/>
    <w:rsid w:val="00F777F2"/>
    <w:rsid w:val="00F77E25"/>
    <w:rsid w:val="00F86B1E"/>
    <w:rsid w:val="00F95495"/>
    <w:rsid w:val="00FA0981"/>
    <w:rsid w:val="00FA1EE6"/>
    <w:rsid w:val="00FA5C2C"/>
    <w:rsid w:val="00FB1566"/>
    <w:rsid w:val="00FB3FD9"/>
    <w:rsid w:val="00FB52E4"/>
    <w:rsid w:val="00FB5FB7"/>
    <w:rsid w:val="00FD381E"/>
    <w:rsid w:val="00FE5A93"/>
    <w:rsid w:val="00FE7840"/>
    <w:rsid w:val="00FF1132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CB75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A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568F1"/>
    <w:pPr>
      <w:ind w:left="720"/>
      <w:contextualSpacing/>
    </w:pPr>
  </w:style>
  <w:style w:type="table" w:styleId="a4">
    <w:name w:val="Table Grid"/>
    <w:basedOn w:val="a1"/>
    <w:uiPriority w:val="99"/>
    <w:rsid w:val="00C74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B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AB06A5"/>
    <w:rPr>
      <w:rFonts w:cs="Times New Roman"/>
    </w:rPr>
  </w:style>
  <w:style w:type="paragraph" w:styleId="a7">
    <w:name w:val="footer"/>
    <w:basedOn w:val="a"/>
    <w:link w:val="a8"/>
    <w:uiPriority w:val="99"/>
    <w:rsid w:val="00AB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AB06A5"/>
    <w:rPr>
      <w:rFonts w:cs="Times New Roman"/>
    </w:rPr>
  </w:style>
  <w:style w:type="paragraph" w:styleId="a9">
    <w:name w:val="Revision"/>
    <w:hidden/>
    <w:uiPriority w:val="99"/>
    <w:semiHidden/>
    <w:rsid w:val="00F777F2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F7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F777F2"/>
    <w:rPr>
      <w:rFonts w:ascii="Tahoma" w:hAnsi="Tahoma" w:cs="Tahoma"/>
      <w:sz w:val="16"/>
      <w:szCs w:val="16"/>
    </w:rPr>
  </w:style>
  <w:style w:type="paragraph" w:styleId="ac">
    <w:name w:val="No Spacing"/>
    <w:uiPriority w:val="99"/>
    <w:qFormat/>
    <w:rsid w:val="00290B23"/>
    <w:rPr>
      <w:sz w:val="22"/>
      <w:szCs w:val="22"/>
      <w:lang w:eastAsia="en-US"/>
    </w:rPr>
  </w:style>
  <w:style w:type="character" w:styleId="ad">
    <w:name w:val="Hyperlink"/>
    <w:uiPriority w:val="99"/>
    <w:rsid w:val="00227047"/>
    <w:rPr>
      <w:rFonts w:cs="Times New Roman"/>
      <w:color w:val="0000FF"/>
      <w:u w:val="single"/>
    </w:rPr>
  </w:style>
  <w:style w:type="character" w:customStyle="1" w:styleId="FontStyle43">
    <w:name w:val="Font Style43"/>
    <w:uiPriority w:val="99"/>
    <w:rsid w:val="00227047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20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24867</Words>
  <Characters>141747</Characters>
  <Application>Microsoft Office Word</Application>
  <DocSecurity>0</DocSecurity>
  <Lines>1181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USER</cp:lastModifiedBy>
  <cp:revision>70</cp:revision>
  <cp:lastPrinted>2017-10-27T03:09:00Z</cp:lastPrinted>
  <dcterms:created xsi:type="dcterms:W3CDTF">2016-03-11T14:31:00Z</dcterms:created>
  <dcterms:modified xsi:type="dcterms:W3CDTF">2021-10-03T13:27:00Z</dcterms:modified>
</cp:coreProperties>
</file>